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004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73"/>
        <w:gridCol w:w="1418"/>
        <w:gridCol w:w="4111"/>
        <w:gridCol w:w="1302"/>
        <w:gridCol w:w="943"/>
      </w:tblGrid>
      <w:tr w:rsidR="0023597C" w14:paraId="18A54435" w14:textId="77777777" w:rsidTr="00302A79">
        <w:tc>
          <w:tcPr>
            <w:tcW w:w="100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9F5BF" w14:textId="0A25C94D" w:rsidR="0023597C" w:rsidRPr="00132D0A" w:rsidRDefault="00B07316" w:rsidP="00B07316">
            <w:pPr>
              <w:pStyle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Umowa zlecenie</w:t>
            </w:r>
            <w:r w:rsidR="0023597C" w:rsidRPr="00132D0A">
              <w:rPr>
                <w:rFonts w:asciiTheme="minorHAnsi" w:hAnsiTheme="minorHAnsi" w:cstheme="minorHAnsi"/>
              </w:rPr>
              <w:t xml:space="preserve"> nr </w:t>
            </w:r>
            <w:r w:rsidR="008C06C5" w:rsidRPr="00132D0A">
              <w:rPr>
                <w:rFonts w:asciiTheme="minorHAnsi" w:hAnsiTheme="minorHAnsi" w:cstheme="minorHAnsi"/>
              </w:rPr>
              <w:t>41/IR/2022/</w:t>
            </w:r>
            <w:r>
              <w:rPr>
                <w:rFonts w:asciiTheme="minorHAnsi" w:hAnsiTheme="minorHAnsi" w:cstheme="minorHAnsi"/>
              </w:rPr>
              <w:t>M</w:t>
            </w:r>
            <w:r w:rsidR="0023597C" w:rsidRPr="00132D0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23597C" w14:paraId="7CDBDD00" w14:textId="77777777" w:rsidTr="00886189">
        <w:trPr>
          <w:trHeight w:val="364"/>
        </w:trPr>
        <w:tc>
          <w:tcPr>
            <w:tcW w:w="2273" w:type="dxa"/>
            <w:tcBorders>
              <w:top w:val="single" w:sz="4" w:space="0" w:color="auto"/>
            </w:tcBorders>
          </w:tcPr>
          <w:p w14:paraId="173651FD" w14:textId="77777777" w:rsidR="0023597C" w:rsidRPr="00532EB3" w:rsidRDefault="0023597C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ELEMENTU PROJEKTU BUDOWLANEGO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44C60C8A" w14:textId="4F5712D4" w:rsidR="0023597C" w:rsidRPr="00532EB3" w:rsidRDefault="0023597C" w:rsidP="007931E5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PROJEKT </w:t>
            </w:r>
            <w:r w:rsidR="007931E5">
              <w:rPr>
                <w:rFonts w:asciiTheme="minorHAnsi" w:hAnsiTheme="minorHAnsi" w:cstheme="minorHAnsi"/>
                <w:b/>
                <w:sz w:val="20"/>
              </w:rPr>
              <w:t>WYKONAWCZY</w:t>
            </w:r>
          </w:p>
        </w:tc>
      </w:tr>
      <w:tr w:rsidR="00D05BDB" w14:paraId="7017F479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19BA4529" w14:textId="334383F6" w:rsidR="00D05BDB" w:rsidRPr="00532EB3" w:rsidRDefault="00D05BDB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TOMU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19FBE8A0" w14:textId="38E573EF" w:rsidR="00D05BDB" w:rsidRPr="00532EB3" w:rsidRDefault="00D05BDB" w:rsidP="00435E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7931E5" w14:paraId="6B48183E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3C689A44" w14:textId="54AE9E93" w:rsidR="007931E5" w:rsidRPr="00532EB3" w:rsidRDefault="007931E5" w:rsidP="00302A79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ZAWARTOŚĆ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13F2F906" w14:textId="476752BC" w:rsidR="007931E5" w:rsidRDefault="006C0C9A" w:rsidP="00435E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PRZYŁĄCZE CIEPLNE - </w:t>
            </w:r>
            <w:r w:rsidR="00E45FC8">
              <w:rPr>
                <w:rFonts w:asciiTheme="minorHAnsi" w:hAnsiTheme="minorHAnsi" w:cstheme="minorHAnsi"/>
                <w:b/>
                <w:sz w:val="20"/>
              </w:rPr>
              <w:t>UZUPEŁNIENIE</w:t>
            </w:r>
          </w:p>
        </w:tc>
      </w:tr>
      <w:tr w:rsidR="00D05BDB" w14:paraId="32FD8470" w14:textId="77777777" w:rsidTr="00302A79">
        <w:tc>
          <w:tcPr>
            <w:tcW w:w="2273" w:type="dxa"/>
            <w:tcBorders>
              <w:top w:val="single" w:sz="4" w:space="0" w:color="auto"/>
            </w:tcBorders>
          </w:tcPr>
          <w:p w14:paraId="620AC88E" w14:textId="11D76AB3" w:rsidR="00D05BDB" w:rsidRPr="00532EB3" w:rsidRDefault="008861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NAZWA PROJEKTU</w:t>
            </w:r>
          </w:p>
        </w:tc>
        <w:tc>
          <w:tcPr>
            <w:tcW w:w="7774" w:type="dxa"/>
            <w:gridSpan w:val="4"/>
            <w:tcBorders>
              <w:top w:val="single" w:sz="4" w:space="0" w:color="auto"/>
            </w:tcBorders>
          </w:tcPr>
          <w:p w14:paraId="52BCE081" w14:textId="6D712E42" w:rsidR="00D05BDB" w:rsidRPr="00532EB3" w:rsidRDefault="003E4F34" w:rsidP="003E4F34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REMONT POMIESZCZENIA NA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WĘZ</w:t>
            </w:r>
            <w:r>
              <w:rPr>
                <w:rFonts w:asciiTheme="minorHAnsi" w:hAnsiTheme="minorHAnsi" w:cstheme="minorHAnsi"/>
                <w:b/>
                <w:sz w:val="20"/>
              </w:rPr>
              <w:t>E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Ł CIEPLN</w:t>
            </w:r>
            <w:r>
              <w:rPr>
                <w:rFonts w:asciiTheme="minorHAnsi" w:hAnsiTheme="minorHAnsi" w:cstheme="minorHAnsi"/>
                <w:b/>
                <w:sz w:val="20"/>
              </w:rPr>
              <w:t>Y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 xml:space="preserve"> I </w:t>
            </w:r>
            <w:r>
              <w:rPr>
                <w:rFonts w:asciiTheme="minorHAnsi" w:hAnsiTheme="minorHAnsi" w:cstheme="minorHAnsi"/>
                <w:b/>
                <w:sz w:val="20"/>
              </w:rPr>
              <w:t xml:space="preserve">BUDOWA </w:t>
            </w:r>
            <w:r w:rsidR="00287BFF" w:rsidRPr="00287BFF">
              <w:rPr>
                <w:rFonts w:asciiTheme="minorHAnsi" w:hAnsiTheme="minorHAnsi" w:cstheme="minorHAnsi"/>
                <w:b/>
                <w:sz w:val="20"/>
              </w:rPr>
              <w:t>PRZYŁĄCZA SIECI CIEPLNEJ DLA BUDYNKU KOMENDY MIEJSKIEJ POLICJI W POZNANIU</w:t>
            </w:r>
          </w:p>
        </w:tc>
      </w:tr>
      <w:tr w:rsidR="00D05BDB" w14:paraId="3722B956" w14:textId="77777777" w:rsidTr="00302A79">
        <w:tc>
          <w:tcPr>
            <w:tcW w:w="2273" w:type="dxa"/>
          </w:tcPr>
          <w:p w14:paraId="42CE92C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ZADANIA INWESTYCYJNEGO</w:t>
            </w:r>
          </w:p>
        </w:tc>
        <w:tc>
          <w:tcPr>
            <w:tcW w:w="7774" w:type="dxa"/>
            <w:gridSpan w:val="4"/>
          </w:tcPr>
          <w:p w14:paraId="09E1D12F" w14:textId="484157FB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OPRACOWANIE DOKUMENTACJI PROJEKTOWEJ DLA BUDOWY WĘZŁA CIEPLNEGO I PRZYŁĄCZA SIECI CIEPLNEJ DLA BUDYNKU KOMENDY MIEJSKIEJ POLICJI W POZNANIU, UL SZYLINGA 2</w:t>
            </w:r>
          </w:p>
        </w:tc>
      </w:tr>
      <w:tr w:rsidR="00D05BDB" w14:paraId="5FF162A9" w14:textId="77777777" w:rsidTr="00302A79">
        <w:tc>
          <w:tcPr>
            <w:tcW w:w="2273" w:type="dxa"/>
          </w:tcPr>
          <w:p w14:paraId="4A2CFA1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ADRES OBIEKTU BUDOWLANEGO</w:t>
            </w:r>
          </w:p>
        </w:tc>
        <w:tc>
          <w:tcPr>
            <w:tcW w:w="7774" w:type="dxa"/>
            <w:gridSpan w:val="4"/>
          </w:tcPr>
          <w:p w14:paraId="3A837377" w14:textId="69B810C9" w:rsidR="00D05BDB" w:rsidRPr="00532EB3" w:rsidRDefault="00287BFF" w:rsidP="00287BFF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287BFF">
              <w:rPr>
                <w:rFonts w:asciiTheme="minorHAnsi" w:hAnsiTheme="minorHAnsi" w:cstheme="minorHAnsi"/>
                <w:b/>
                <w:sz w:val="20"/>
              </w:rPr>
              <w:t>UL. SZYLINGA 2, 60-787 POZNAŃ</w:t>
            </w:r>
          </w:p>
        </w:tc>
      </w:tr>
      <w:tr w:rsidR="00D05BDB" w14:paraId="2CC37570" w14:textId="77777777" w:rsidTr="00302A79">
        <w:tc>
          <w:tcPr>
            <w:tcW w:w="2273" w:type="dxa"/>
          </w:tcPr>
          <w:p w14:paraId="4A62E3B5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KATEGORIA OBIEKTU BUDOWLANEGO</w:t>
            </w:r>
          </w:p>
        </w:tc>
        <w:tc>
          <w:tcPr>
            <w:tcW w:w="7774" w:type="dxa"/>
            <w:gridSpan w:val="4"/>
          </w:tcPr>
          <w:p w14:paraId="4EC66953" w14:textId="5C65C574" w:rsidR="00D05BDB" w:rsidRPr="00532EB3" w:rsidRDefault="00132D0A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 xml:space="preserve">VIII, </w:t>
            </w:r>
            <w:r w:rsidR="0068166B">
              <w:rPr>
                <w:rFonts w:asciiTheme="minorHAnsi" w:hAnsiTheme="minorHAnsi" w:cstheme="minorHAnsi"/>
                <w:b/>
                <w:sz w:val="20"/>
              </w:rPr>
              <w:t>XII</w:t>
            </w:r>
          </w:p>
        </w:tc>
      </w:tr>
      <w:tr w:rsidR="00D05BDB" w14:paraId="397CC1A1" w14:textId="77777777" w:rsidTr="00302A79">
        <w:tc>
          <w:tcPr>
            <w:tcW w:w="2273" w:type="dxa"/>
          </w:tcPr>
          <w:p w14:paraId="617D0CD2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JEDNOSTKI EWIDENCYJNEJ</w:t>
            </w:r>
          </w:p>
          <w:p w14:paraId="1561CAE7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 NUMER OBRĘBU EWIDENCYJNEGO</w:t>
            </w:r>
          </w:p>
          <w:p w14:paraId="63B1C7FF" w14:textId="77777777" w:rsidR="00D05BDB" w:rsidRPr="00532EB3" w:rsidRDefault="00D05BDB" w:rsidP="00DA1CC2">
            <w:pPr>
              <w:pStyle w:val="Akapitzlist"/>
              <w:numPr>
                <w:ilvl w:val="0"/>
                <w:numId w:val="29"/>
              </w:numPr>
              <w:spacing w:after="0" w:line="240" w:lineRule="auto"/>
              <w:ind w:left="318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NUMER DZIAŁEK EWIDENCYJNYCH</w:t>
            </w:r>
          </w:p>
        </w:tc>
        <w:tc>
          <w:tcPr>
            <w:tcW w:w="7774" w:type="dxa"/>
            <w:gridSpan w:val="4"/>
          </w:tcPr>
          <w:p w14:paraId="365277CD" w14:textId="5DB8B14E" w:rsidR="00D05BDB" w:rsidRPr="00532EB3" w:rsidRDefault="008120A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306401_1</w:t>
            </w:r>
            <w:r w:rsidR="00D05BDB" w:rsidRPr="00532EB3">
              <w:rPr>
                <w:rFonts w:asciiTheme="minorHAnsi" w:hAnsiTheme="minorHAnsi" w:cstheme="minorHAnsi"/>
                <w:b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</w:rPr>
              <w:t>MIASTO POZNAŃ</w:t>
            </w:r>
          </w:p>
          <w:p w14:paraId="14CAB81C" w14:textId="7F308B7D" w:rsidR="00D05BDB" w:rsidRPr="00532EB3" w:rsidRDefault="00287BFF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b/>
                <w:sz w:val="20"/>
              </w:rPr>
              <w:t>ŁAZARZ OBRĘB NR 0039</w:t>
            </w:r>
          </w:p>
          <w:p w14:paraId="4005CC55" w14:textId="10251625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532EB3">
              <w:rPr>
                <w:rFonts w:asciiTheme="minorHAnsi" w:hAnsiTheme="minorHAnsi" w:cstheme="minorHAnsi"/>
                <w:b/>
                <w:sz w:val="20"/>
              </w:rPr>
              <w:t xml:space="preserve">DZ. NR </w:t>
            </w:r>
            <w:r w:rsidR="00287BFF">
              <w:rPr>
                <w:rFonts w:asciiTheme="minorHAnsi" w:hAnsiTheme="minorHAnsi" w:cstheme="minorHAnsi"/>
                <w:b/>
                <w:sz w:val="20"/>
              </w:rPr>
              <w:t>3/8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>, 3/11</w:t>
            </w:r>
          </w:p>
        </w:tc>
      </w:tr>
      <w:tr w:rsidR="00D05BDB" w14:paraId="250D0407" w14:textId="77777777" w:rsidTr="00302A79">
        <w:tc>
          <w:tcPr>
            <w:tcW w:w="2273" w:type="dxa"/>
          </w:tcPr>
          <w:p w14:paraId="021D14C9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NAZWA INWESTORA</w:t>
            </w:r>
          </w:p>
        </w:tc>
        <w:tc>
          <w:tcPr>
            <w:tcW w:w="7774" w:type="dxa"/>
            <w:gridSpan w:val="4"/>
          </w:tcPr>
          <w:p w14:paraId="4E2618C9" w14:textId="77777777" w:rsidR="008120AB" w:rsidRPr="008120AB" w:rsidRDefault="008120AB" w:rsidP="008120AB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bookmarkStart w:id="0" w:name="_Hlk103086136"/>
            <w:r w:rsidRPr="008120AB">
              <w:rPr>
                <w:rFonts w:asciiTheme="minorHAnsi" w:hAnsiTheme="minorHAnsi" w:cstheme="minorHAnsi"/>
                <w:b/>
                <w:sz w:val="20"/>
              </w:rPr>
              <w:t>KOMENDA WOJEWÓDZKA POLICJI W POZNANIU</w:t>
            </w:r>
          </w:p>
          <w:p w14:paraId="5511C059" w14:textId="5C1AF700" w:rsidR="00D05BDB" w:rsidRPr="00532EB3" w:rsidRDefault="008120AB" w:rsidP="00886189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120AB">
              <w:rPr>
                <w:rFonts w:asciiTheme="minorHAnsi" w:hAnsiTheme="minorHAnsi" w:cstheme="minorHAnsi"/>
                <w:b/>
                <w:sz w:val="20"/>
              </w:rPr>
              <w:t>UL. KOCHANOWSKIEGO 2a</w:t>
            </w:r>
            <w:r w:rsidR="00886189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 w:rsidRPr="008120AB">
              <w:rPr>
                <w:rFonts w:asciiTheme="minorHAnsi" w:hAnsiTheme="minorHAnsi" w:cstheme="minorHAnsi"/>
                <w:b/>
                <w:sz w:val="20"/>
              </w:rPr>
              <w:t>60-844 POZNAŃ</w:t>
            </w:r>
            <w:bookmarkEnd w:id="0"/>
          </w:p>
        </w:tc>
      </w:tr>
      <w:tr w:rsidR="00D05BDB" w14:paraId="1329C5E2" w14:textId="77777777" w:rsidTr="00302A79">
        <w:tc>
          <w:tcPr>
            <w:tcW w:w="2273" w:type="dxa"/>
          </w:tcPr>
          <w:p w14:paraId="7F605762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ZAKRES OPRACOWANIA</w:t>
            </w:r>
          </w:p>
        </w:tc>
        <w:tc>
          <w:tcPr>
            <w:tcW w:w="1418" w:type="dxa"/>
          </w:tcPr>
          <w:p w14:paraId="2E053873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PEŁNIONA FUNKCJA PROJEKTOWA</w:t>
            </w:r>
          </w:p>
        </w:tc>
        <w:tc>
          <w:tcPr>
            <w:tcW w:w="4111" w:type="dxa"/>
          </w:tcPr>
          <w:p w14:paraId="19535258" w14:textId="77777777" w:rsidR="00D05BDB" w:rsidRPr="00532EB3" w:rsidRDefault="00D05BDB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</w:rPr>
              <w:t>IMIĘ I NAZWISKO, SPECJALNOŚĆ I NUMER UPRAWNIEŃ BUDOWLANYCH</w:t>
            </w:r>
          </w:p>
        </w:tc>
        <w:tc>
          <w:tcPr>
            <w:tcW w:w="1302" w:type="dxa"/>
          </w:tcPr>
          <w:p w14:paraId="2C8AC725" w14:textId="77777777" w:rsidR="00D05BDB" w:rsidRPr="005F298B" w:rsidRDefault="00D05BDB" w:rsidP="0023597C">
            <w:pPr>
              <w:spacing w:after="0" w:line="240" w:lineRule="auto"/>
            </w:pPr>
            <w:r w:rsidRPr="005F298B">
              <w:t>DATA OPRACOWANIA</w:t>
            </w:r>
          </w:p>
        </w:tc>
        <w:tc>
          <w:tcPr>
            <w:tcW w:w="943" w:type="dxa"/>
          </w:tcPr>
          <w:p w14:paraId="6306B3BA" w14:textId="77777777" w:rsidR="00D05BDB" w:rsidRPr="005F298B" w:rsidRDefault="00D05BDB" w:rsidP="0023597C">
            <w:pPr>
              <w:spacing w:after="0" w:line="240" w:lineRule="auto"/>
            </w:pPr>
            <w:r w:rsidRPr="005F298B">
              <w:t>PODPIS</w:t>
            </w:r>
          </w:p>
        </w:tc>
      </w:tr>
      <w:tr w:rsidR="002747E6" w:rsidRPr="00886189" w14:paraId="75E4213B" w14:textId="77777777" w:rsidTr="00302A79">
        <w:tc>
          <w:tcPr>
            <w:tcW w:w="2273" w:type="dxa"/>
          </w:tcPr>
          <w:p w14:paraId="3C08C332" w14:textId="0D7A3097" w:rsidR="002747E6" w:rsidRPr="00886189" w:rsidRDefault="006C0C9A" w:rsidP="0023597C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</w:rPr>
            </w:pPr>
            <w:r>
              <w:rPr>
                <w:rFonts w:asciiTheme="minorHAnsi" w:hAnsiTheme="minorHAnsi" w:cstheme="minorHAnsi"/>
                <w:b/>
                <w:sz w:val="18"/>
              </w:rPr>
              <w:t>PRZYŁĄCZE CIEPLNE</w:t>
            </w:r>
          </w:p>
        </w:tc>
        <w:tc>
          <w:tcPr>
            <w:tcW w:w="1418" w:type="dxa"/>
          </w:tcPr>
          <w:p w14:paraId="37352603" w14:textId="3A67D982" w:rsidR="002747E6" w:rsidRPr="00886189" w:rsidRDefault="002747E6" w:rsidP="0023597C">
            <w:pPr>
              <w:spacing w:after="0" w:line="240" w:lineRule="auto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PROJEKTANT</w:t>
            </w:r>
          </w:p>
        </w:tc>
        <w:tc>
          <w:tcPr>
            <w:tcW w:w="4111" w:type="dxa"/>
          </w:tcPr>
          <w:p w14:paraId="3D101250" w14:textId="4C3143E2" w:rsidR="002747E6" w:rsidRPr="00E45FC8" w:rsidRDefault="00E45FC8" w:rsidP="00302A79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</w:rPr>
            </w:pPr>
            <w:r w:rsidRPr="00E45FC8">
              <w:rPr>
                <w:rFonts w:asciiTheme="minorHAnsi" w:hAnsiTheme="minorHAnsi" w:cstheme="minorHAnsi"/>
                <w:b/>
                <w:sz w:val="18"/>
              </w:rPr>
              <w:t>WOJCIECH JASICKI</w:t>
            </w:r>
          </w:p>
          <w:p w14:paraId="2C9B68D8" w14:textId="39ECB546" w:rsidR="002747E6" w:rsidRPr="00884184" w:rsidRDefault="002747E6" w:rsidP="00302A7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1"/>
                <w:szCs w:val="11"/>
              </w:rPr>
            </w:pPr>
            <w:r w:rsidRPr="00884184">
              <w:rPr>
                <w:rFonts w:asciiTheme="minorHAnsi" w:hAnsiTheme="minorHAnsi" w:cstheme="minorHAnsi"/>
                <w:sz w:val="11"/>
                <w:szCs w:val="11"/>
              </w:rPr>
              <w:t xml:space="preserve">SPEC. </w:t>
            </w:r>
            <w:r w:rsidR="00E45FC8">
              <w:rPr>
                <w:rFonts w:asciiTheme="minorHAnsi" w:hAnsiTheme="minorHAnsi" w:cstheme="minorHAnsi"/>
                <w:sz w:val="11"/>
                <w:szCs w:val="11"/>
              </w:rPr>
              <w:t>INSTALACYJNO-INŻYNIERYJNA W ZAKRESIE SIECI SANITARNYCH ORAZ INSTALACJI SANITARNYCH DO PROJEKTWANIA I KIEROWANIA ROBOTAMI BUDOWLANYMI</w:t>
            </w:r>
          </w:p>
          <w:p w14:paraId="0D001A8F" w14:textId="25025197" w:rsidR="002747E6" w:rsidRPr="00886189" w:rsidRDefault="002747E6" w:rsidP="00E45FC8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18"/>
              </w:rPr>
            </w:pPr>
            <w:r w:rsidRPr="00886189">
              <w:rPr>
                <w:rFonts w:asciiTheme="minorHAnsi" w:hAnsiTheme="minorHAnsi" w:cstheme="minorHAnsi"/>
                <w:sz w:val="18"/>
              </w:rPr>
              <w:t>W</w:t>
            </w:r>
            <w:r w:rsidR="00E45FC8">
              <w:rPr>
                <w:rFonts w:asciiTheme="minorHAnsi" w:hAnsiTheme="minorHAnsi" w:cstheme="minorHAnsi"/>
                <w:sz w:val="18"/>
              </w:rPr>
              <w:t>KP/IS/1721/01</w:t>
            </w:r>
          </w:p>
        </w:tc>
        <w:tc>
          <w:tcPr>
            <w:tcW w:w="1302" w:type="dxa"/>
          </w:tcPr>
          <w:p w14:paraId="58078EC7" w14:textId="0EF870DF" w:rsidR="002747E6" w:rsidRPr="00886189" w:rsidRDefault="00E45FC8" w:rsidP="0023597C">
            <w:pPr>
              <w:spacing w:after="0" w:line="240" w:lineRule="auto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WRZESIEŃ</w:t>
            </w:r>
            <w:r w:rsidR="002747E6" w:rsidRPr="00886189">
              <w:rPr>
                <w:sz w:val="18"/>
                <w:szCs w:val="16"/>
              </w:rPr>
              <w:t xml:space="preserve"> 2022</w:t>
            </w:r>
          </w:p>
        </w:tc>
        <w:tc>
          <w:tcPr>
            <w:tcW w:w="943" w:type="dxa"/>
          </w:tcPr>
          <w:p w14:paraId="34FD564A" w14:textId="77777777" w:rsidR="002747E6" w:rsidRPr="00886189" w:rsidRDefault="002747E6" w:rsidP="0023597C">
            <w:pPr>
              <w:spacing w:after="0" w:line="240" w:lineRule="auto"/>
              <w:rPr>
                <w:sz w:val="18"/>
              </w:rPr>
            </w:pPr>
          </w:p>
        </w:tc>
      </w:tr>
      <w:tr w:rsidR="00F63A89" w14:paraId="513A82B9" w14:textId="77777777" w:rsidTr="00302A79">
        <w:tc>
          <w:tcPr>
            <w:tcW w:w="10047" w:type="dxa"/>
            <w:gridSpan w:val="5"/>
          </w:tcPr>
          <w:p w14:paraId="0F8A8C71" w14:textId="77777777" w:rsidR="00F63A89" w:rsidRPr="00532EB3" w:rsidRDefault="00F63A89" w:rsidP="0023597C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532EB3">
              <w:rPr>
                <w:rFonts w:asciiTheme="minorHAnsi" w:hAnsiTheme="minorHAnsi" w:cstheme="minorHAnsi"/>
                <w:b/>
                <w:sz w:val="22"/>
              </w:rPr>
              <w:t>ZAŁĄCZNIK DO STRONY TYTUŁOWEJ - Spis zawartości na str. 2</w:t>
            </w:r>
          </w:p>
        </w:tc>
      </w:tr>
    </w:tbl>
    <w:p w14:paraId="4CB5CB79" w14:textId="77777777" w:rsidR="003B2CF9" w:rsidRDefault="003B2CF9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754BB9BE" w14:textId="77777777" w:rsidR="0023597C" w:rsidRDefault="0023597C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7521B797" w14:textId="77777777" w:rsidR="000777BD" w:rsidRDefault="000777BD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3E635B59" w14:textId="77777777" w:rsidR="000777BD" w:rsidRDefault="000777BD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04B42A32" w14:textId="77777777" w:rsidR="000777BD" w:rsidRDefault="000777BD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4E4954B7" w14:textId="77777777" w:rsidR="007931E5" w:rsidRDefault="007931E5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6E43DAE0" w14:textId="77777777" w:rsidR="007931E5" w:rsidRDefault="007931E5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3C30C0E1" w14:textId="77777777" w:rsidR="007931E5" w:rsidRDefault="007931E5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35645B2B" w14:textId="77777777" w:rsidR="007931E5" w:rsidRDefault="007931E5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660A5BE2" w14:textId="77777777" w:rsidR="007931E5" w:rsidRDefault="007931E5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3673D015" w14:textId="77777777" w:rsidR="007931E5" w:rsidRDefault="007931E5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23A6BCFE" w14:textId="77777777" w:rsidR="006C0C9A" w:rsidRDefault="006C0C9A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4EAD0F39" w14:textId="77777777" w:rsidR="006C0C9A" w:rsidRDefault="006C0C9A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602DEB53" w14:textId="77777777" w:rsidR="006C0C9A" w:rsidRDefault="006C0C9A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14028D73" w14:textId="77777777" w:rsidR="007931E5" w:rsidRDefault="007931E5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0EC370DF" w14:textId="77777777" w:rsidR="000777BD" w:rsidRDefault="000777BD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7ACDD108" w14:textId="77777777" w:rsidR="000777BD" w:rsidRDefault="000777BD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44D91EAF" w14:textId="48F2BC3E" w:rsidR="00532EB3" w:rsidRDefault="00532EB3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76FC3CDF" w14:textId="77777777" w:rsidR="008120AB" w:rsidRDefault="008120AB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587B064D" w14:textId="77777777" w:rsidR="0023597C" w:rsidRDefault="0023597C" w:rsidP="00B934D5">
      <w:pPr>
        <w:spacing w:after="0" w:line="264" w:lineRule="auto"/>
        <w:rPr>
          <w:rFonts w:ascii="Calibri" w:hAnsi="Calibri" w:cs="Calibri"/>
          <w:b/>
          <w:sz w:val="22"/>
        </w:rPr>
      </w:pPr>
    </w:p>
    <w:p w14:paraId="02AD92F1" w14:textId="77777777" w:rsidR="006769FC" w:rsidRDefault="001219DA" w:rsidP="008E7C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bookmarkStart w:id="1" w:name="_Toc127626199"/>
      <w:bookmarkStart w:id="2" w:name="_Toc125606433"/>
      <w:bookmarkStart w:id="3" w:name="_Toc108421870"/>
      <w:r w:rsidRPr="008E7C87">
        <w:rPr>
          <w:rFonts w:asciiTheme="minorHAnsi" w:hAnsiTheme="minorHAnsi" w:cstheme="minorHAnsi"/>
          <w:b/>
          <w:sz w:val="24"/>
          <w:szCs w:val="24"/>
        </w:rPr>
        <w:lastRenderedPageBreak/>
        <w:t xml:space="preserve">SPIS ZAWARTOŚCI </w:t>
      </w:r>
    </w:p>
    <w:p w14:paraId="57EAC84B" w14:textId="77777777" w:rsidR="00A929D5" w:rsidRDefault="00A929D5" w:rsidP="008E7C87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bookmarkStart w:id="4" w:name="_Toc394916239"/>
    <w:bookmarkStart w:id="5" w:name="_Toc32499663"/>
    <w:bookmarkStart w:id="6" w:name="_Toc394916216"/>
    <w:p w14:paraId="47E37197" w14:textId="77777777" w:rsidR="006C0C9A" w:rsidRDefault="002672DF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r w:rsidRPr="008E7C87">
        <w:rPr>
          <w:rFonts w:asciiTheme="minorHAnsi" w:eastAsia="Calibri" w:hAnsiTheme="minorHAnsi" w:cstheme="minorHAnsi"/>
          <w:noProof w:val="0"/>
          <w:lang w:eastAsia="en-US"/>
        </w:rPr>
        <w:fldChar w:fldCharType="begin"/>
      </w:r>
      <w:r w:rsidRPr="008E7C87">
        <w:rPr>
          <w:rFonts w:asciiTheme="minorHAnsi" w:eastAsia="Calibri" w:hAnsiTheme="minorHAnsi" w:cstheme="minorHAnsi"/>
          <w:noProof w:val="0"/>
          <w:lang w:eastAsia="en-US"/>
        </w:rPr>
        <w:instrText xml:space="preserve"> TOC \o "1-3" \h \z \u </w:instrText>
      </w:r>
      <w:r w:rsidRPr="008E7C87">
        <w:rPr>
          <w:rFonts w:asciiTheme="minorHAnsi" w:eastAsia="Calibri" w:hAnsiTheme="minorHAnsi" w:cstheme="minorHAnsi"/>
          <w:noProof w:val="0"/>
          <w:lang w:eastAsia="en-US"/>
        </w:rPr>
        <w:fldChar w:fldCharType="separate"/>
      </w:r>
      <w:hyperlink w:anchor="_Toc115266193" w:history="1">
        <w:r w:rsidR="006C0C9A" w:rsidRPr="008E44D8">
          <w:rPr>
            <w:rStyle w:val="Hipercze"/>
            <w:rFonts w:cs="Times New Roman"/>
          </w:rPr>
          <w:t>1.</w:t>
        </w:r>
        <w:r w:rsidR="006C0C9A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6C0C9A" w:rsidRPr="008E44D8">
          <w:rPr>
            <w:rStyle w:val="Hipercze"/>
          </w:rPr>
          <w:t>PODSTAWOWE DANE</w:t>
        </w:r>
        <w:r w:rsidR="006C0C9A">
          <w:rPr>
            <w:webHidden/>
          </w:rPr>
          <w:tab/>
        </w:r>
        <w:r w:rsidR="006C0C9A">
          <w:rPr>
            <w:webHidden/>
          </w:rPr>
          <w:fldChar w:fldCharType="begin"/>
        </w:r>
        <w:r w:rsidR="006C0C9A">
          <w:rPr>
            <w:webHidden/>
          </w:rPr>
          <w:instrText xml:space="preserve"> PAGEREF _Toc115266193 \h </w:instrText>
        </w:r>
        <w:r w:rsidR="006C0C9A">
          <w:rPr>
            <w:webHidden/>
          </w:rPr>
        </w:r>
        <w:r w:rsidR="006C0C9A">
          <w:rPr>
            <w:webHidden/>
          </w:rPr>
          <w:fldChar w:fldCharType="separate"/>
        </w:r>
        <w:r w:rsidR="008D44D3">
          <w:rPr>
            <w:webHidden/>
          </w:rPr>
          <w:t>3</w:t>
        </w:r>
        <w:r w:rsidR="006C0C9A">
          <w:rPr>
            <w:webHidden/>
          </w:rPr>
          <w:fldChar w:fldCharType="end"/>
        </w:r>
      </w:hyperlink>
    </w:p>
    <w:p w14:paraId="598AE55D" w14:textId="77777777" w:rsidR="006C0C9A" w:rsidRDefault="008D44D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5266199" w:history="1">
        <w:r w:rsidR="006C0C9A" w:rsidRPr="008E44D8">
          <w:rPr>
            <w:rStyle w:val="Hipercze"/>
            <w:rFonts w:cs="Times New Roman"/>
          </w:rPr>
          <w:t>2.</w:t>
        </w:r>
        <w:r w:rsidR="006C0C9A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6C0C9A" w:rsidRPr="008E44D8">
          <w:rPr>
            <w:rStyle w:val="Hipercze"/>
          </w:rPr>
          <w:t>PROJEKTOWANE ELEMENTY</w:t>
        </w:r>
        <w:r w:rsidR="006C0C9A">
          <w:rPr>
            <w:webHidden/>
          </w:rPr>
          <w:tab/>
        </w:r>
        <w:r w:rsidR="006C0C9A">
          <w:rPr>
            <w:webHidden/>
          </w:rPr>
          <w:fldChar w:fldCharType="begin"/>
        </w:r>
        <w:r w:rsidR="006C0C9A">
          <w:rPr>
            <w:webHidden/>
          </w:rPr>
          <w:instrText xml:space="preserve"> PAGEREF _Toc115266199 \h </w:instrText>
        </w:r>
        <w:r w:rsidR="006C0C9A">
          <w:rPr>
            <w:webHidden/>
          </w:rPr>
        </w:r>
        <w:r w:rsidR="006C0C9A">
          <w:rPr>
            <w:webHidden/>
          </w:rPr>
          <w:fldChar w:fldCharType="separate"/>
        </w:r>
        <w:r>
          <w:rPr>
            <w:webHidden/>
          </w:rPr>
          <w:t>4</w:t>
        </w:r>
        <w:r w:rsidR="006C0C9A">
          <w:rPr>
            <w:webHidden/>
          </w:rPr>
          <w:fldChar w:fldCharType="end"/>
        </w:r>
      </w:hyperlink>
    </w:p>
    <w:p w14:paraId="408E14D9" w14:textId="77777777" w:rsidR="006C0C9A" w:rsidRDefault="008D44D3">
      <w:pPr>
        <w:pStyle w:val="Spistreci1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115266200" w:history="1">
        <w:r w:rsidR="006C0C9A" w:rsidRPr="008E44D8">
          <w:rPr>
            <w:rStyle w:val="Hipercze"/>
            <w:rFonts w:cs="Times New Roman"/>
          </w:rPr>
          <w:t>3.</w:t>
        </w:r>
        <w:r w:rsidR="006C0C9A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6C0C9A" w:rsidRPr="008E44D8">
          <w:rPr>
            <w:rStyle w:val="Hipercze"/>
          </w:rPr>
          <w:t>UWAGI OGÓLNE</w:t>
        </w:r>
        <w:r w:rsidR="006C0C9A">
          <w:rPr>
            <w:webHidden/>
          </w:rPr>
          <w:tab/>
        </w:r>
        <w:r w:rsidR="006C0C9A">
          <w:rPr>
            <w:webHidden/>
          </w:rPr>
          <w:fldChar w:fldCharType="begin"/>
        </w:r>
        <w:r w:rsidR="006C0C9A">
          <w:rPr>
            <w:webHidden/>
          </w:rPr>
          <w:instrText xml:space="preserve"> PAGEREF _Toc115266200 \h </w:instrText>
        </w:r>
        <w:r w:rsidR="006C0C9A">
          <w:rPr>
            <w:webHidden/>
          </w:rPr>
        </w:r>
        <w:r w:rsidR="006C0C9A">
          <w:rPr>
            <w:webHidden/>
          </w:rPr>
          <w:fldChar w:fldCharType="separate"/>
        </w:r>
        <w:r>
          <w:rPr>
            <w:webHidden/>
          </w:rPr>
          <w:t>4</w:t>
        </w:r>
        <w:r w:rsidR="006C0C9A">
          <w:rPr>
            <w:webHidden/>
          </w:rPr>
          <w:fldChar w:fldCharType="end"/>
        </w:r>
      </w:hyperlink>
    </w:p>
    <w:p w14:paraId="275A6FBC" w14:textId="596A2B15" w:rsidR="00430DA3" w:rsidRDefault="002672DF" w:rsidP="00A929D5">
      <w:pPr>
        <w:pStyle w:val="Spistreci1"/>
      </w:pPr>
      <w:r w:rsidRPr="008E7C87">
        <w:fldChar w:fldCharType="end"/>
      </w:r>
    </w:p>
    <w:p w14:paraId="537D53E4" w14:textId="77777777" w:rsidR="00A02F66" w:rsidRDefault="00A02F66" w:rsidP="00A02F66">
      <w:pPr>
        <w:rPr>
          <w:lang w:eastAsia="pl-PL"/>
        </w:rPr>
      </w:pPr>
    </w:p>
    <w:p w14:paraId="0A082E71" w14:textId="77777777" w:rsidR="00A02F66" w:rsidRPr="00A02F66" w:rsidRDefault="00A02F66" w:rsidP="00A02F66">
      <w:pPr>
        <w:rPr>
          <w:lang w:eastAsia="pl-PL"/>
        </w:rPr>
      </w:pPr>
    </w:p>
    <w:p w14:paraId="76EA6C01" w14:textId="77777777" w:rsidR="008B112B" w:rsidRPr="00FF23EB" w:rsidRDefault="00FF23EB" w:rsidP="00FF23EB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  <w:bookmarkStart w:id="7" w:name="_Toc62565857"/>
      <w:bookmarkStart w:id="8" w:name="_Toc62652477"/>
      <w:bookmarkStart w:id="9" w:name="_Toc63783844"/>
      <w:bookmarkStart w:id="10" w:name="_Toc63924156"/>
      <w:bookmarkStart w:id="11" w:name="_Toc63925294"/>
      <w:bookmarkStart w:id="12" w:name="_Toc63948755"/>
      <w:bookmarkStart w:id="13" w:name="_Toc63948839"/>
      <w:bookmarkStart w:id="14" w:name="_Toc363056063"/>
      <w:bookmarkStart w:id="15" w:name="_Toc394916240"/>
      <w:bookmarkEnd w:id="4"/>
      <w:bookmarkEnd w:id="5"/>
      <w:r w:rsidRPr="00FF23EB">
        <w:rPr>
          <w:rFonts w:asciiTheme="minorHAnsi" w:eastAsia="Calibri" w:hAnsiTheme="minorHAnsi" w:cstheme="minorHAnsi"/>
          <w:b/>
          <w:szCs w:val="22"/>
          <w:lang w:val="pl-PL" w:eastAsia="en-US"/>
        </w:rPr>
        <w:t>CZĘŚĆ RYSUNKOWA</w:t>
      </w:r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29"/>
        <w:gridCol w:w="1276"/>
      </w:tblGrid>
      <w:tr w:rsidR="00085DEA" w:rsidRPr="00043213" w14:paraId="666C4597" w14:textId="77777777" w:rsidTr="006A5939">
        <w:trPr>
          <w:trHeight w:val="28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E6318" w14:textId="77777777" w:rsidR="00085DEA" w:rsidRPr="00085DEA" w:rsidRDefault="00085DEA" w:rsidP="00085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85DEA">
              <w:rPr>
                <w:rFonts w:asciiTheme="minorHAnsi" w:hAnsiTheme="minorHAnsi" w:cstheme="minorHAnsi"/>
                <w:b/>
                <w:sz w:val="22"/>
              </w:rPr>
              <w:t>SPIS RYSUNKÓW</w:t>
            </w:r>
          </w:p>
        </w:tc>
      </w:tr>
      <w:tr w:rsidR="00085DEA" w:rsidRPr="00043213" w14:paraId="511B3453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6A2B2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43213">
              <w:rPr>
                <w:rFonts w:asciiTheme="minorHAnsi" w:hAnsiTheme="minorHAnsi" w:cstheme="minorHAnsi"/>
                <w:b/>
                <w:bCs/>
                <w:sz w:val="22"/>
              </w:rPr>
              <w:t>NR DOK.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C75A3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43213">
              <w:rPr>
                <w:rFonts w:asciiTheme="minorHAnsi" w:hAnsiTheme="minorHAnsi" w:cstheme="minorHAnsi"/>
                <w:b/>
                <w:bCs/>
                <w:sz w:val="22"/>
              </w:rPr>
              <w:t>NAZWA DOKUMENTU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9A212" w14:textId="77777777" w:rsidR="00085DEA" w:rsidRPr="00043213" w:rsidRDefault="00085DEA" w:rsidP="00085DE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043213">
              <w:rPr>
                <w:rFonts w:asciiTheme="minorHAnsi" w:hAnsiTheme="minorHAnsi" w:cstheme="minorHAnsi"/>
                <w:b/>
                <w:bCs/>
                <w:sz w:val="22"/>
              </w:rPr>
              <w:t>SKALA</w:t>
            </w:r>
          </w:p>
        </w:tc>
      </w:tr>
      <w:tr w:rsidR="00085DEA" w:rsidRPr="00043213" w14:paraId="46903D12" w14:textId="77777777" w:rsidTr="006A5939">
        <w:trPr>
          <w:trHeight w:val="285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B33F4D" w14:textId="12ABCA6B" w:rsidR="00085DEA" w:rsidRPr="00043213" w:rsidRDefault="00E45FC8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b/>
                <w:sz w:val="22"/>
              </w:rPr>
              <w:t>UZUPEŁNIENIE</w:t>
            </w:r>
          </w:p>
        </w:tc>
      </w:tr>
      <w:tr w:rsidR="00085DEA" w:rsidRPr="00043213" w14:paraId="2CEE708B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83BC0C" w14:textId="6B00334E" w:rsidR="00085DEA" w:rsidRPr="00043213" w:rsidRDefault="00E45FC8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F067" w14:textId="02536C5F" w:rsidR="00085DEA" w:rsidRPr="00043213" w:rsidRDefault="00E45FC8" w:rsidP="00A317EC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PROJEKT ZAGOSPODAROWNIA TERENU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00634D" w14:textId="558CBAB9" w:rsidR="00E45FC8" w:rsidRPr="00043213" w:rsidRDefault="00E45FC8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1:500</w:t>
            </w:r>
          </w:p>
        </w:tc>
      </w:tr>
      <w:tr w:rsidR="00085DEA" w:rsidRPr="00043213" w14:paraId="281DB29C" w14:textId="77777777" w:rsidTr="006A5939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EE9270" w14:textId="3A2C6E35" w:rsidR="00085DEA" w:rsidRPr="00043213" w:rsidRDefault="00E45FC8" w:rsidP="00E45FC8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35B" w14:textId="3AD4212D" w:rsidR="00085DEA" w:rsidRPr="00043213" w:rsidRDefault="00E45FC8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>SZCZEGÓŁ WYKOPU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45B42B" w14:textId="77777777" w:rsidR="00085DEA" w:rsidRPr="00043213" w:rsidRDefault="00085DEA" w:rsidP="00085DEA">
            <w:pPr>
              <w:spacing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043213">
              <w:rPr>
                <w:rFonts w:asciiTheme="minorHAnsi" w:hAnsiTheme="minorHAnsi" w:cstheme="minorHAnsi"/>
                <w:sz w:val="22"/>
              </w:rPr>
              <w:t>1:50</w:t>
            </w:r>
          </w:p>
        </w:tc>
      </w:tr>
    </w:tbl>
    <w:p w14:paraId="20D1E955" w14:textId="4BE86087" w:rsidR="00172CD7" w:rsidRDefault="00172CD7" w:rsidP="006A5939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</w:p>
    <w:p w14:paraId="6C07E453" w14:textId="38D705FF" w:rsidR="00294937" w:rsidRDefault="00294937" w:rsidP="00294937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  <w:r>
        <w:rPr>
          <w:rFonts w:asciiTheme="minorHAnsi" w:eastAsia="Calibri" w:hAnsiTheme="minorHAnsi" w:cstheme="minorHAnsi"/>
          <w:b/>
          <w:szCs w:val="22"/>
          <w:lang w:val="pl-PL" w:eastAsia="en-US"/>
        </w:rPr>
        <w:t xml:space="preserve">ZAŁĄCZNIKI </w:t>
      </w:r>
    </w:p>
    <w:p w14:paraId="1DE016CA" w14:textId="77777777" w:rsidR="00294937" w:rsidRDefault="00294937" w:rsidP="00294937">
      <w:pPr>
        <w:pStyle w:val="StylFranzArialNarrowInterliniapojedyncze"/>
        <w:rPr>
          <w:rFonts w:asciiTheme="minorHAnsi" w:eastAsia="Calibri" w:hAnsiTheme="minorHAnsi" w:cstheme="minorHAnsi"/>
          <w:szCs w:val="22"/>
          <w:lang w:val="pl-PL" w:eastAsia="en-US"/>
        </w:rPr>
      </w:pPr>
    </w:p>
    <w:p w14:paraId="133E0186" w14:textId="020A5183" w:rsidR="008D44D3" w:rsidRDefault="008D44D3" w:rsidP="00294937">
      <w:pPr>
        <w:pStyle w:val="StylFranzArialNarrowInterliniapojedyncze"/>
        <w:numPr>
          <w:ilvl w:val="0"/>
          <w:numId w:val="48"/>
        </w:numPr>
        <w:rPr>
          <w:rFonts w:asciiTheme="minorHAnsi" w:eastAsia="Calibri" w:hAnsiTheme="minorHAnsi" w:cstheme="minorHAnsi"/>
          <w:szCs w:val="22"/>
          <w:lang w:val="pl-PL" w:eastAsia="en-US"/>
        </w:rPr>
      </w:pPr>
      <w:r>
        <w:rPr>
          <w:rFonts w:asciiTheme="minorHAnsi" w:eastAsia="Calibri" w:hAnsiTheme="minorHAnsi" w:cstheme="minorHAnsi"/>
          <w:szCs w:val="22"/>
          <w:lang w:val="pl-PL" w:eastAsia="en-US"/>
        </w:rPr>
        <w:t>KARTA KATALOGOWA PŁYTY</w:t>
      </w:r>
      <w:bookmarkStart w:id="16" w:name="_GoBack"/>
      <w:bookmarkEnd w:id="16"/>
    </w:p>
    <w:p w14:paraId="2C0DCD79" w14:textId="7E459A4F" w:rsidR="00294937" w:rsidRPr="00294937" w:rsidRDefault="00294937" w:rsidP="00294937">
      <w:pPr>
        <w:pStyle w:val="StylFranzArialNarrowInterliniapojedyncze"/>
        <w:numPr>
          <w:ilvl w:val="0"/>
          <w:numId w:val="48"/>
        </w:numPr>
        <w:rPr>
          <w:rFonts w:asciiTheme="minorHAnsi" w:eastAsia="Calibri" w:hAnsiTheme="minorHAnsi" w:cstheme="minorHAnsi"/>
          <w:szCs w:val="22"/>
          <w:lang w:val="pl-PL" w:eastAsia="en-US"/>
        </w:rPr>
      </w:pPr>
      <w:r>
        <w:rPr>
          <w:rFonts w:asciiTheme="minorHAnsi" w:eastAsia="Calibri" w:hAnsiTheme="minorHAnsi" w:cstheme="minorHAnsi"/>
          <w:szCs w:val="22"/>
          <w:lang w:val="pl-PL" w:eastAsia="en-US"/>
        </w:rPr>
        <w:t>UPRAWNIENIA PROJEKTANTA</w:t>
      </w:r>
    </w:p>
    <w:p w14:paraId="2CCBEF30" w14:textId="77777777" w:rsidR="00612788" w:rsidRDefault="00612788" w:rsidP="006A5939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</w:p>
    <w:p w14:paraId="52A444C9" w14:textId="77777777" w:rsidR="00294937" w:rsidRDefault="00294937" w:rsidP="006A5939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</w:p>
    <w:p w14:paraId="02EFA7EB" w14:textId="77777777" w:rsidR="00294937" w:rsidRDefault="00294937" w:rsidP="006A5939">
      <w:pPr>
        <w:pStyle w:val="StylFranzArialNarrowInterliniapojedyncze"/>
        <w:rPr>
          <w:rFonts w:asciiTheme="minorHAnsi" w:eastAsia="Calibri" w:hAnsiTheme="minorHAnsi" w:cstheme="minorHAnsi"/>
          <w:b/>
          <w:szCs w:val="22"/>
          <w:lang w:val="pl-PL" w:eastAsia="en-US"/>
        </w:rPr>
      </w:pPr>
    </w:p>
    <w:p w14:paraId="2FF129BD" w14:textId="77777777" w:rsidR="00085DEA" w:rsidRDefault="00085DEA" w:rsidP="006A5939">
      <w:pPr>
        <w:pStyle w:val="StylFranzArialNarrowInterliniapojedyncze"/>
        <w:rPr>
          <w:rFonts w:asciiTheme="minorHAnsi" w:hAnsiTheme="minorHAnsi" w:cstheme="minorHAnsi"/>
          <w:b/>
          <w:smallCaps/>
        </w:rPr>
      </w:pPr>
      <w:r>
        <w:rPr>
          <w:rFonts w:asciiTheme="minorHAnsi" w:hAnsiTheme="minorHAnsi" w:cstheme="minorHAnsi"/>
          <w:b/>
          <w:smallCaps/>
        </w:rPr>
        <w:br w:type="page"/>
      </w:r>
    </w:p>
    <w:p w14:paraId="0D6D6168" w14:textId="0D325AEB" w:rsidR="00180C4C" w:rsidRDefault="00C0352B" w:rsidP="00172CD7">
      <w:pPr>
        <w:spacing w:after="0" w:line="264" w:lineRule="auto"/>
        <w:ind w:left="142"/>
        <w:jc w:val="center"/>
        <w:rPr>
          <w:rFonts w:asciiTheme="minorHAnsi" w:hAnsiTheme="minorHAnsi" w:cstheme="minorHAnsi"/>
          <w:b/>
          <w:sz w:val="28"/>
        </w:rPr>
      </w:pPr>
      <w:r w:rsidRPr="00085DEA">
        <w:rPr>
          <w:rFonts w:asciiTheme="minorHAnsi" w:hAnsiTheme="minorHAnsi" w:cstheme="minorHAnsi"/>
          <w:b/>
          <w:sz w:val="28"/>
        </w:rPr>
        <w:lastRenderedPageBreak/>
        <w:t xml:space="preserve">PROJEKT </w:t>
      </w:r>
      <w:r w:rsidR="007931E5">
        <w:rPr>
          <w:rFonts w:asciiTheme="minorHAnsi" w:hAnsiTheme="minorHAnsi" w:cstheme="minorHAnsi"/>
          <w:b/>
          <w:sz w:val="28"/>
        </w:rPr>
        <w:t>WYKONAWCZY</w:t>
      </w:r>
    </w:p>
    <w:p w14:paraId="383E9671" w14:textId="77777777" w:rsidR="00D9298D" w:rsidRPr="00085DEA" w:rsidRDefault="00D9298D" w:rsidP="00172CD7">
      <w:pPr>
        <w:spacing w:after="0" w:line="264" w:lineRule="auto"/>
        <w:ind w:left="142"/>
        <w:jc w:val="center"/>
        <w:rPr>
          <w:rFonts w:asciiTheme="minorHAnsi" w:hAnsiTheme="minorHAnsi" w:cstheme="minorHAnsi"/>
          <w:b/>
          <w:sz w:val="28"/>
        </w:rPr>
      </w:pPr>
    </w:p>
    <w:p w14:paraId="541E47B7" w14:textId="4F4A4F03" w:rsidR="00C0352B" w:rsidRPr="00085DEA" w:rsidRDefault="006C0C9A" w:rsidP="00D9298D">
      <w:pPr>
        <w:spacing w:after="0" w:line="264" w:lineRule="auto"/>
        <w:ind w:left="142"/>
        <w:jc w:val="center"/>
        <w:rPr>
          <w:rFonts w:asciiTheme="minorHAnsi" w:hAnsiTheme="minorHAnsi" w:cstheme="minorHAnsi"/>
          <w:b/>
          <w:sz w:val="28"/>
        </w:rPr>
      </w:pPr>
      <w:r>
        <w:rPr>
          <w:rFonts w:asciiTheme="minorHAnsi" w:hAnsiTheme="minorHAnsi" w:cstheme="minorHAnsi"/>
          <w:b/>
          <w:sz w:val="28"/>
        </w:rPr>
        <w:t xml:space="preserve">PRZYŁĄCZE CIEPLNE - </w:t>
      </w:r>
      <w:r w:rsidR="00E45FC8">
        <w:rPr>
          <w:rFonts w:asciiTheme="minorHAnsi" w:hAnsiTheme="minorHAnsi" w:cstheme="minorHAnsi"/>
          <w:b/>
          <w:sz w:val="28"/>
        </w:rPr>
        <w:t>UZUPEŁNIENIE</w:t>
      </w:r>
    </w:p>
    <w:p w14:paraId="28B20914" w14:textId="77777777" w:rsidR="00085DEA" w:rsidRPr="00043213" w:rsidRDefault="00085DEA" w:rsidP="00172CD7">
      <w:pPr>
        <w:spacing w:after="0" w:line="264" w:lineRule="auto"/>
        <w:ind w:left="142"/>
        <w:rPr>
          <w:rFonts w:asciiTheme="minorHAnsi" w:hAnsiTheme="minorHAnsi" w:cstheme="minorHAnsi"/>
          <w:b/>
          <w:sz w:val="22"/>
        </w:rPr>
      </w:pPr>
    </w:p>
    <w:p w14:paraId="511316B0" w14:textId="77777777" w:rsidR="00180C4C" w:rsidRPr="00306A0C" w:rsidRDefault="00180C4C" w:rsidP="00D84639">
      <w:pPr>
        <w:pStyle w:val="StylNagwek1ArialNarrow"/>
      </w:pPr>
      <w:bookmarkStart w:id="17" w:name="_Toc62229023"/>
      <w:bookmarkStart w:id="18" w:name="_Toc62565858"/>
      <w:bookmarkStart w:id="19" w:name="_Toc115266193"/>
      <w:bookmarkEnd w:id="14"/>
      <w:bookmarkEnd w:id="15"/>
      <w:r w:rsidRPr="00306A0C">
        <w:t>PODSTAWOWE DANE</w:t>
      </w:r>
      <w:bookmarkEnd w:id="6"/>
      <w:bookmarkEnd w:id="17"/>
      <w:bookmarkEnd w:id="18"/>
      <w:bookmarkEnd w:id="19"/>
    </w:p>
    <w:p w14:paraId="645A3048" w14:textId="77777777" w:rsidR="00172CD7" w:rsidRDefault="00172CD7" w:rsidP="00D84639">
      <w:pPr>
        <w:pStyle w:val="StylNagwek1ArialNarrow"/>
        <w:numPr>
          <w:ilvl w:val="0"/>
          <w:numId w:val="0"/>
        </w:numPr>
        <w:ind w:left="709"/>
      </w:pPr>
    </w:p>
    <w:p w14:paraId="72FB2BE5" w14:textId="77777777" w:rsidR="00180C4C" w:rsidRPr="006C7671" w:rsidRDefault="00180C4C" w:rsidP="006D5471">
      <w:pPr>
        <w:pStyle w:val="StylNagwek2ArialNarrowInterliniapojedyncze"/>
      </w:pPr>
      <w:bookmarkStart w:id="20" w:name="_Toc394916217"/>
      <w:bookmarkStart w:id="21" w:name="_Toc62224814"/>
      <w:bookmarkStart w:id="22" w:name="_Toc62228782"/>
      <w:bookmarkStart w:id="23" w:name="_Toc62229024"/>
      <w:bookmarkStart w:id="24" w:name="_Toc62483621"/>
      <w:bookmarkStart w:id="25" w:name="_Toc62565859"/>
      <w:bookmarkStart w:id="26" w:name="_Toc63699250"/>
      <w:bookmarkStart w:id="27" w:name="_Toc63924159"/>
      <w:bookmarkStart w:id="28" w:name="_Toc63925297"/>
      <w:bookmarkStart w:id="29" w:name="_Toc63948758"/>
      <w:bookmarkStart w:id="30" w:name="_Toc63948842"/>
      <w:bookmarkStart w:id="31" w:name="_Toc67913359"/>
      <w:bookmarkStart w:id="32" w:name="_Toc69307924"/>
      <w:bookmarkStart w:id="33" w:name="_Toc69315577"/>
      <w:bookmarkStart w:id="34" w:name="_Toc69315819"/>
      <w:bookmarkStart w:id="35" w:name="_Toc69386046"/>
      <w:bookmarkStart w:id="36" w:name="_Toc69386219"/>
      <w:bookmarkStart w:id="37" w:name="_Toc71203716"/>
      <w:bookmarkStart w:id="38" w:name="_Toc108004937"/>
      <w:bookmarkStart w:id="39" w:name="_Toc108362110"/>
      <w:bookmarkStart w:id="40" w:name="_Toc115266194"/>
      <w:r w:rsidRPr="006C7671">
        <w:t>Nazwa i adres inwestycji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66174C2" w14:textId="2AF8E97B" w:rsidR="00E752C4" w:rsidRDefault="00E752C4" w:rsidP="00E752C4">
      <w:pPr>
        <w:pStyle w:val="StylFranzArialNarrowInterliniapojedyncze"/>
        <w:spacing w:line="264" w:lineRule="auto"/>
        <w:ind w:left="568"/>
        <w:rPr>
          <w:rFonts w:asciiTheme="minorHAnsi" w:eastAsia="Calibri" w:hAnsiTheme="minorHAnsi" w:cstheme="minorHAnsi"/>
          <w:szCs w:val="22"/>
          <w:lang w:val="pl-PL" w:eastAsia="en-US"/>
        </w:rPr>
      </w:pPr>
      <w:r w:rsidRPr="00E752C4">
        <w:rPr>
          <w:rFonts w:asciiTheme="minorHAnsi" w:eastAsia="Calibri" w:hAnsiTheme="minorHAnsi" w:cstheme="minorHAnsi"/>
          <w:szCs w:val="22"/>
          <w:lang w:val="pl-PL" w:eastAsia="en-US"/>
        </w:rPr>
        <w:t xml:space="preserve">Tematem niniejszego opracowania jest projekt remontu pomieszczenia na potrzeby węzła cieplnego oraz budowy przyłącza sieci cieplnej dla budynku Komendy Miejskiej Policji w Poznaniu. </w:t>
      </w:r>
    </w:p>
    <w:p w14:paraId="2A21CEE1" w14:textId="77777777" w:rsidR="00E752C4" w:rsidRPr="00172649" w:rsidRDefault="00E752C4" w:rsidP="00E752C4">
      <w:pPr>
        <w:pStyle w:val="StylFranzArialNarrowInterliniapojedyncze"/>
        <w:spacing w:line="264" w:lineRule="auto"/>
        <w:ind w:left="568"/>
        <w:rPr>
          <w:rFonts w:asciiTheme="minorHAnsi" w:hAnsiTheme="minorHAnsi" w:cstheme="minorHAnsi"/>
          <w:szCs w:val="22"/>
          <w:lang w:val="pl-PL"/>
        </w:rPr>
      </w:pPr>
    </w:p>
    <w:p w14:paraId="47FBA822" w14:textId="77777777" w:rsidR="00180C4C" w:rsidRPr="006C7671" w:rsidRDefault="00180C4C" w:rsidP="006D5471">
      <w:pPr>
        <w:pStyle w:val="StylNagwek2ArialNarrowInterliniapojedyncze"/>
      </w:pPr>
      <w:bookmarkStart w:id="41" w:name="_Toc394916218"/>
      <w:bookmarkStart w:id="42" w:name="_Toc62224815"/>
      <w:bookmarkStart w:id="43" w:name="_Toc62228783"/>
      <w:bookmarkStart w:id="44" w:name="_Toc62229025"/>
      <w:bookmarkStart w:id="45" w:name="_Toc62483622"/>
      <w:bookmarkStart w:id="46" w:name="_Toc62565860"/>
      <w:bookmarkStart w:id="47" w:name="_Toc63699251"/>
      <w:bookmarkStart w:id="48" w:name="_Toc63924160"/>
      <w:bookmarkStart w:id="49" w:name="_Toc63925298"/>
      <w:bookmarkStart w:id="50" w:name="_Toc63948759"/>
      <w:bookmarkStart w:id="51" w:name="_Toc63948843"/>
      <w:bookmarkStart w:id="52" w:name="_Toc67913360"/>
      <w:bookmarkStart w:id="53" w:name="_Toc69307925"/>
      <w:bookmarkStart w:id="54" w:name="_Toc69315578"/>
      <w:bookmarkStart w:id="55" w:name="_Toc69315820"/>
      <w:bookmarkStart w:id="56" w:name="_Toc69386047"/>
      <w:bookmarkStart w:id="57" w:name="_Toc69386220"/>
      <w:bookmarkStart w:id="58" w:name="_Toc71203717"/>
      <w:bookmarkStart w:id="59" w:name="_Toc108004938"/>
      <w:bookmarkStart w:id="60" w:name="_Toc108362111"/>
      <w:bookmarkStart w:id="61" w:name="_Toc115266195"/>
      <w:r w:rsidRPr="006C7671">
        <w:t>Podstawa opracowania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C6E037C" w14:textId="77777777" w:rsidR="00180C4C" w:rsidRPr="00172649" w:rsidRDefault="00180C4C" w:rsidP="00932C8A">
      <w:pPr>
        <w:pStyle w:val="StylFranzArialNarrowInterliniapojedyncze"/>
        <w:spacing w:line="264" w:lineRule="auto"/>
        <w:ind w:left="567"/>
        <w:rPr>
          <w:rFonts w:asciiTheme="minorHAnsi" w:hAnsiTheme="minorHAnsi" w:cstheme="minorHAnsi"/>
          <w:szCs w:val="22"/>
        </w:rPr>
      </w:pPr>
      <w:r w:rsidRPr="00172649">
        <w:rPr>
          <w:rFonts w:asciiTheme="minorHAnsi" w:hAnsiTheme="minorHAnsi" w:cstheme="minorHAnsi"/>
          <w:szCs w:val="22"/>
        </w:rPr>
        <w:t>Podstawę opracowania niniejszego projektu stanowią:</w:t>
      </w:r>
    </w:p>
    <w:p w14:paraId="43886B70" w14:textId="37A98D5B" w:rsidR="00180C4C" w:rsidRPr="00B07316" w:rsidRDefault="000E3CE2" w:rsidP="00A933E9">
      <w:pPr>
        <w:pStyle w:val="StylWYPUNKTOWANIE"/>
        <w:numPr>
          <w:ilvl w:val="0"/>
          <w:numId w:val="32"/>
        </w:numPr>
      </w:pPr>
      <w:r w:rsidRPr="00B07316">
        <w:t>Umowa</w:t>
      </w:r>
      <w:r w:rsidR="00B07316" w:rsidRPr="00B07316">
        <w:t xml:space="preserve"> zlecenie nr 41/IR/2022/M z dnia 18.02.2022r.</w:t>
      </w:r>
      <w:r w:rsidR="00180C4C" w:rsidRPr="00B07316">
        <w:t xml:space="preserve">, </w:t>
      </w:r>
    </w:p>
    <w:p w14:paraId="23980B34" w14:textId="77777777" w:rsidR="00E752C4" w:rsidRDefault="00E752C4" w:rsidP="00A933E9">
      <w:pPr>
        <w:pStyle w:val="StylWYPUNKTOWANIE"/>
        <w:numPr>
          <w:ilvl w:val="0"/>
          <w:numId w:val="32"/>
        </w:numPr>
      </w:pPr>
      <w:r>
        <w:t>Specyfikacja Zamówienia z dnia 2.02.2022r.</w:t>
      </w:r>
    </w:p>
    <w:p w14:paraId="02BEF8D8" w14:textId="3E51172F" w:rsidR="003F3706" w:rsidRPr="00172649" w:rsidRDefault="00F264D3" w:rsidP="00A933E9">
      <w:pPr>
        <w:pStyle w:val="StylWYPUNKTOWANIE"/>
        <w:numPr>
          <w:ilvl w:val="0"/>
          <w:numId w:val="32"/>
        </w:numPr>
      </w:pPr>
      <w:r>
        <w:t xml:space="preserve"> </w:t>
      </w:r>
      <w:r w:rsidR="003F3706" w:rsidRPr="00172649">
        <w:t>uzgodnienia i założenia międzybranżowe;</w:t>
      </w:r>
    </w:p>
    <w:p w14:paraId="735D3A0D" w14:textId="77777777" w:rsidR="003F3706" w:rsidRPr="00172649" w:rsidRDefault="003F3706" w:rsidP="00A933E9">
      <w:pPr>
        <w:pStyle w:val="StylWYPUNKTOWANIE"/>
        <w:numPr>
          <w:ilvl w:val="0"/>
          <w:numId w:val="32"/>
        </w:numPr>
      </w:pPr>
      <w:r w:rsidRPr="00172649">
        <w:t>mapa do celów projektowych w skali 1:500;</w:t>
      </w:r>
    </w:p>
    <w:p w14:paraId="2429634C" w14:textId="77777777" w:rsidR="002747E6" w:rsidRDefault="002747E6" w:rsidP="002747E6">
      <w:pPr>
        <w:pStyle w:val="StylWYPUNKTOWANIE"/>
        <w:numPr>
          <w:ilvl w:val="0"/>
          <w:numId w:val="32"/>
        </w:numPr>
      </w:pPr>
      <w:r>
        <w:t xml:space="preserve">warunki techniczne </w:t>
      </w:r>
      <w:proofErr w:type="spellStart"/>
      <w:r>
        <w:t>Veolia</w:t>
      </w:r>
      <w:proofErr w:type="spellEnd"/>
      <w:r>
        <w:t xml:space="preserve"> Energia Poznań S.A.</w:t>
      </w:r>
    </w:p>
    <w:p w14:paraId="62D31A12" w14:textId="77777777" w:rsidR="002747E6" w:rsidRDefault="002747E6" w:rsidP="002747E6">
      <w:pPr>
        <w:pStyle w:val="StylWYPUNKTOWANIE"/>
        <w:numPr>
          <w:ilvl w:val="0"/>
          <w:numId w:val="32"/>
        </w:numPr>
      </w:pPr>
      <w:r>
        <w:t>wizja lokalna z dnia 7.03.2022r.</w:t>
      </w:r>
    </w:p>
    <w:p w14:paraId="579C1EF9" w14:textId="77777777" w:rsidR="002747E6" w:rsidRDefault="002747E6" w:rsidP="002747E6">
      <w:pPr>
        <w:pStyle w:val="StylWYPUNKTOWANIE"/>
        <w:numPr>
          <w:ilvl w:val="0"/>
          <w:numId w:val="32"/>
        </w:numPr>
      </w:pPr>
      <w:r>
        <w:t>wpis do rejestru zabytków nr A 239 z dnia 6.10.1982r;</w:t>
      </w:r>
    </w:p>
    <w:p w14:paraId="5A88FEC8" w14:textId="77777777" w:rsidR="00D36A8B" w:rsidRPr="00172649" w:rsidRDefault="00753BE5" w:rsidP="00A933E9">
      <w:pPr>
        <w:pStyle w:val="StylWYPUNKTOWANIE"/>
        <w:numPr>
          <w:ilvl w:val="0"/>
          <w:numId w:val="32"/>
        </w:numPr>
      </w:pPr>
      <w:r w:rsidRPr="00172649">
        <w:t xml:space="preserve">Lokalizacja: </w:t>
      </w:r>
    </w:p>
    <w:p w14:paraId="1304EBDE" w14:textId="212B5C6F" w:rsidR="00957343" w:rsidRDefault="004E0F81" w:rsidP="00F247A4">
      <w:pPr>
        <w:pStyle w:val="StylWYPUNKTOWANIE"/>
        <w:ind w:left="2124"/>
      </w:pPr>
      <w:r w:rsidRPr="00957343">
        <w:t>Ul. Szylinga 2, 60-787 Poznań</w:t>
      </w:r>
      <w:r>
        <w:t>,</w:t>
      </w:r>
    </w:p>
    <w:p w14:paraId="5DC0593A" w14:textId="0A4A053D" w:rsidR="004E0F81" w:rsidRDefault="004E0F81" w:rsidP="004E0F81">
      <w:pPr>
        <w:pStyle w:val="StylWYPUNKTOWANIE"/>
        <w:ind w:left="1995" w:firstLine="129"/>
      </w:pPr>
      <w:r>
        <w:t>306401_1 Miasto Poznań, Łazarz Obręb Nr 0039, Dz. Nr 3/8</w:t>
      </w:r>
    </w:p>
    <w:p w14:paraId="4C4BE12D" w14:textId="78688B99" w:rsidR="00D36A8B" w:rsidRPr="00172649" w:rsidRDefault="00753BE5" w:rsidP="00A933E9">
      <w:pPr>
        <w:pStyle w:val="StylWYPUNKTOWANIE"/>
        <w:numPr>
          <w:ilvl w:val="0"/>
          <w:numId w:val="32"/>
        </w:numPr>
      </w:pPr>
      <w:r w:rsidRPr="00172649">
        <w:t xml:space="preserve">Inwestor: </w:t>
      </w:r>
    </w:p>
    <w:p w14:paraId="0CB01550" w14:textId="14F3CED7" w:rsidR="004E0F81" w:rsidRPr="004E0F81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4E0F81">
        <w:rPr>
          <w:rFonts w:asciiTheme="minorHAnsi" w:hAnsiTheme="minorHAnsi" w:cstheme="minorHAnsi"/>
        </w:rPr>
        <w:t xml:space="preserve">Komenda Wojewódzka Policji </w:t>
      </w:r>
      <w:r>
        <w:rPr>
          <w:rFonts w:asciiTheme="minorHAnsi" w:hAnsiTheme="minorHAnsi" w:cstheme="minorHAnsi"/>
        </w:rPr>
        <w:t>w</w:t>
      </w:r>
      <w:r w:rsidRPr="004E0F81">
        <w:rPr>
          <w:rFonts w:asciiTheme="minorHAnsi" w:hAnsiTheme="minorHAnsi" w:cstheme="minorHAnsi"/>
        </w:rPr>
        <w:t xml:space="preserve"> Poznaniu</w:t>
      </w:r>
    </w:p>
    <w:p w14:paraId="5A2E5402" w14:textId="7B9417B1" w:rsidR="004E0F81" w:rsidRPr="004E0F81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4E0F81">
        <w:rPr>
          <w:rFonts w:asciiTheme="minorHAnsi" w:hAnsiTheme="minorHAnsi" w:cstheme="minorHAnsi"/>
        </w:rPr>
        <w:t>Ul. Kochanowskiego 2a</w:t>
      </w:r>
    </w:p>
    <w:p w14:paraId="583F95E1" w14:textId="5D10D30E" w:rsidR="00180C4C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</w:rPr>
      </w:pPr>
      <w:r w:rsidRPr="004E0F81">
        <w:rPr>
          <w:rFonts w:asciiTheme="minorHAnsi" w:hAnsiTheme="minorHAnsi" w:cstheme="minorHAnsi"/>
        </w:rPr>
        <w:t>60-844 Poznań</w:t>
      </w:r>
    </w:p>
    <w:p w14:paraId="1A9E3D68" w14:textId="77777777" w:rsidR="004E0F81" w:rsidRPr="00172649" w:rsidRDefault="004E0F81" w:rsidP="004E0F81">
      <w:pPr>
        <w:pStyle w:val="StylFranzArialNarrowInterliniapojedynczeZnak2"/>
        <w:spacing w:line="264" w:lineRule="auto"/>
        <w:ind w:left="1416" w:firstLine="708"/>
        <w:rPr>
          <w:rFonts w:asciiTheme="minorHAnsi" w:hAnsiTheme="minorHAnsi" w:cstheme="minorHAnsi"/>
          <w:szCs w:val="22"/>
        </w:rPr>
      </w:pPr>
    </w:p>
    <w:p w14:paraId="1A65B79A" w14:textId="77777777" w:rsidR="00180C4C" w:rsidRPr="003725B8" w:rsidRDefault="00180C4C" w:rsidP="006D5471">
      <w:pPr>
        <w:pStyle w:val="StylNagwek2ArialNarrowInterliniapojedyncze"/>
      </w:pPr>
      <w:bookmarkStart w:id="62" w:name="_Toc62224816"/>
      <w:bookmarkStart w:id="63" w:name="_Toc62228784"/>
      <w:bookmarkStart w:id="64" w:name="_Toc62229026"/>
      <w:bookmarkStart w:id="65" w:name="_Toc62483623"/>
      <w:bookmarkStart w:id="66" w:name="_Toc62565861"/>
      <w:bookmarkStart w:id="67" w:name="_Toc63699252"/>
      <w:bookmarkStart w:id="68" w:name="_Toc63924161"/>
      <w:bookmarkStart w:id="69" w:name="_Toc63925299"/>
      <w:bookmarkStart w:id="70" w:name="_Toc63948760"/>
      <w:bookmarkStart w:id="71" w:name="_Toc63948844"/>
      <w:bookmarkStart w:id="72" w:name="_Toc67913361"/>
      <w:bookmarkStart w:id="73" w:name="_Toc69307926"/>
      <w:bookmarkStart w:id="74" w:name="_Toc69315579"/>
      <w:bookmarkStart w:id="75" w:name="_Toc69315821"/>
      <w:bookmarkStart w:id="76" w:name="_Toc69386048"/>
      <w:bookmarkStart w:id="77" w:name="_Toc69386221"/>
      <w:bookmarkStart w:id="78" w:name="_Toc71203718"/>
      <w:bookmarkStart w:id="79" w:name="_Toc108004939"/>
      <w:bookmarkStart w:id="80" w:name="_Toc108362112"/>
      <w:bookmarkStart w:id="81" w:name="_Toc115266196"/>
      <w:r w:rsidRPr="003725B8">
        <w:t>Obowiązujące normy, przepisy i rozporządzenia.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B4140C6" w14:textId="77777777" w:rsidR="002933E8" w:rsidRPr="003725B8" w:rsidRDefault="002933E8" w:rsidP="00A933E9">
      <w:pPr>
        <w:pStyle w:val="StylWYPUNKTOWANIE"/>
        <w:numPr>
          <w:ilvl w:val="0"/>
          <w:numId w:val="33"/>
        </w:numPr>
      </w:pPr>
      <w:r w:rsidRPr="003725B8">
        <w:t>Ustawa z dnia 07 lipca 1994r., Prawo budowlane (</w:t>
      </w:r>
      <w:proofErr w:type="spellStart"/>
      <w:r w:rsidRPr="003725B8">
        <w:t>t.j</w:t>
      </w:r>
      <w:proofErr w:type="spellEnd"/>
      <w:r w:rsidRPr="003725B8">
        <w:t xml:space="preserve">.  </w:t>
      </w:r>
      <w:hyperlink r:id="rId12" w:history="1">
        <w:proofErr w:type="spellStart"/>
        <w:r w:rsidRPr="003725B8">
          <w:t>Dz.U</w:t>
        </w:r>
        <w:proofErr w:type="spellEnd"/>
        <w:r w:rsidRPr="003725B8">
          <w:t>. 2020 poz. 1333</w:t>
        </w:r>
      </w:hyperlink>
      <w:r w:rsidRPr="003725B8">
        <w:t>),</w:t>
      </w:r>
    </w:p>
    <w:p w14:paraId="215EBDC1" w14:textId="77777777" w:rsidR="00753BE5" w:rsidRPr="003725B8" w:rsidRDefault="00753BE5" w:rsidP="00A933E9">
      <w:pPr>
        <w:pStyle w:val="StylWYPUNKTOWANIE"/>
        <w:numPr>
          <w:ilvl w:val="0"/>
          <w:numId w:val="33"/>
        </w:numPr>
      </w:pPr>
      <w:r w:rsidRPr="003725B8">
        <w:t>Ustawa z dnia 27 marca 2003r. o planowaniu i zagospodarowaniu przestrzennym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3" w:history="1">
        <w:proofErr w:type="spellStart"/>
        <w:r w:rsidRPr="003725B8">
          <w:t>Dz.U</w:t>
        </w:r>
        <w:proofErr w:type="spellEnd"/>
        <w:r w:rsidRPr="003725B8">
          <w:t>. 2020 poz. 293</w:t>
        </w:r>
      </w:hyperlink>
      <w:r w:rsidRPr="003725B8">
        <w:t>),</w:t>
      </w:r>
    </w:p>
    <w:p w14:paraId="4AA25613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r w:rsidRPr="003725B8">
        <w:t>Rozporządzenie Ministra Infrastruktury z 12 kwietnia 2002r. w sprawie warunków technicznych, jakim powinny odpowiadać budynki i ich usytuowanie (</w:t>
      </w:r>
      <w:proofErr w:type="spellStart"/>
      <w:r w:rsidRPr="003725B8">
        <w:t>t.j</w:t>
      </w:r>
      <w:proofErr w:type="spellEnd"/>
      <w:r w:rsidRPr="003725B8">
        <w:t xml:space="preserve">. </w:t>
      </w:r>
      <w:proofErr w:type="spellStart"/>
      <w:r w:rsidRPr="003725B8">
        <w:t>Dz.U</w:t>
      </w:r>
      <w:proofErr w:type="spellEnd"/>
      <w:r w:rsidRPr="003725B8">
        <w:t>. 2020 poz. 2351),</w:t>
      </w:r>
    </w:p>
    <w:p w14:paraId="50CD033F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r w:rsidRPr="003725B8">
        <w:t xml:space="preserve">Rozporządzenie Ministra Spraw Wewnętrznych i Administracji z dnia 7 czerwca 2010r., w sprawie ochrony przeciwpożarowej budynków, innych obiektów budowlanych i terenów (tj. </w:t>
      </w:r>
      <w:proofErr w:type="spellStart"/>
      <w:r w:rsidRPr="003725B8">
        <w:t>Dz.</w:t>
      </w:r>
      <w:r w:rsidR="00F247A4" w:rsidRPr="003725B8">
        <w:t>U</w:t>
      </w:r>
      <w:proofErr w:type="spellEnd"/>
      <w:r w:rsidR="00F247A4" w:rsidRPr="003725B8">
        <w:t xml:space="preserve">. nr 109 z 2010r. poz.719 z </w:t>
      </w:r>
      <w:proofErr w:type="spellStart"/>
      <w:r w:rsidR="00F247A4" w:rsidRPr="003725B8">
        <w:t>późn</w:t>
      </w:r>
      <w:proofErr w:type="spellEnd"/>
      <w:r w:rsidRPr="003725B8">
        <w:t xml:space="preserve">. zm. </w:t>
      </w:r>
      <w:hyperlink r:id="rId14" w:history="1">
        <w:proofErr w:type="spellStart"/>
        <w:r w:rsidRPr="003725B8">
          <w:t>Dz.U</w:t>
        </w:r>
        <w:proofErr w:type="spellEnd"/>
        <w:r w:rsidRPr="003725B8">
          <w:t>. 2019 poz. 67</w:t>
        </w:r>
      </w:hyperlink>
      <w:r w:rsidRPr="003725B8">
        <w:t>),</w:t>
      </w:r>
    </w:p>
    <w:p w14:paraId="64027AC0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r w:rsidRPr="003725B8">
        <w:t>Rozporządzenie Ministra Spraw Wewnętrznych i Administracji z dnia 24 lipca 2009r. w sprawie przeciwpożarowego zaopatrzenia w wodę oraz dróg pożarowych (</w:t>
      </w:r>
      <w:proofErr w:type="spellStart"/>
      <w:r w:rsidRPr="003725B8">
        <w:t>t.j</w:t>
      </w:r>
      <w:proofErr w:type="spellEnd"/>
      <w:r w:rsidRPr="003725B8">
        <w:t>. Dz. U. nr 124 z 2009r,  poz. 1030),</w:t>
      </w:r>
    </w:p>
    <w:p w14:paraId="097DC166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r w:rsidRPr="003725B8">
        <w:t>Rozporządzenie Ministra Pracy i Polityki Socjalnej z dnia 26 września 1997r. w sprawie ogólnych przepisów bezpieczeństwa i higieny pracy (</w:t>
      </w:r>
      <w:proofErr w:type="spellStart"/>
      <w:r w:rsidRPr="003725B8">
        <w:t>Dz.U</w:t>
      </w:r>
      <w:proofErr w:type="spellEnd"/>
      <w:r w:rsidRPr="003725B8">
        <w:t>. 2003 r. nr 169, poz.1650</w:t>
      </w:r>
      <w:r w:rsidR="00F247A4" w:rsidRPr="003725B8">
        <w:t xml:space="preserve"> z </w:t>
      </w:r>
      <w:proofErr w:type="spellStart"/>
      <w:r w:rsidR="00F247A4" w:rsidRPr="003725B8">
        <w:t>póź</w:t>
      </w:r>
      <w:r w:rsidRPr="003725B8">
        <w:t>n</w:t>
      </w:r>
      <w:proofErr w:type="spellEnd"/>
      <w:r w:rsidRPr="003725B8">
        <w:t xml:space="preserve">. zm. </w:t>
      </w:r>
      <w:hyperlink r:id="rId15" w:history="1">
        <w:proofErr w:type="spellStart"/>
        <w:r w:rsidRPr="003725B8">
          <w:t>Dz.U</w:t>
        </w:r>
        <w:proofErr w:type="spellEnd"/>
        <w:r w:rsidRPr="003725B8">
          <w:t>. 2011 nr 173 poz. 1034</w:t>
        </w:r>
      </w:hyperlink>
      <w:r w:rsidRPr="003725B8">
        <w:t>),</w:t>
      </w:r>
    </w:p>
    <w:p w14:paraId="387117F5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bookmarkStart w:id="82" w:name="_Toc56176098"/>
      <w:bookmarkStart w:id="83" w:name="_Toc56417747"/>
      <w:bookmarkStart w:id="84" w:name="_Toc59450510"/>
      <w:bookmarkStart w:id="85" w:name="_Toc59450690"/>
      <w:bookmarkStart w:id="86" w:name="_Toc59450989"/>
      <w:bookmarkStart w:id="87" w:name="_Toc61350388"/>
      <w:r w:rsidRPr="003725B8">
        <w:t>Rozporządzenie Ministra Infrastruktury z dnia 11 sierpnia 2004r. w sprawie sposobu deklarowania zgodności wyrobów budowlanych oraz sposobu znakowania ich znakiem budowlanym. Dz. U. 2004 Nr 198 poz. 2041 z późniejszymi zmianami,</w:t>
      </w:r>
    </w:p>
    <w:p w14:paraId="65B0EACB" w14:textId="77777777" w:rsidR="00993AD9" w:rsidRPr="003725B8" w:rsidRDefault="00993AD9" w:rsidP="00A933E9">
      <w:pPr>
        <w:pStyle w:val="StylWYPUNKTOWANIE"/>
        <w:numPr>
          <w:ilvl w:val="0"/>
          <w:numId w:val="33"/>
        </w:numPr>
      </w:pPr>
      <w:r w:rsidRPr="003725B8">
        <w:t xml:space="preserve">Ustawa z dnia 16 kwietnia 2004r. o wyrobach budowlanych (t. j. </w:t>
      </w:r>
      <w:proofErr w:type="spellStart"/>
      <w:r w:rsidRPr="003725B8">
        <w:t>Dz.U</w:t>
      </w:r>
      <w:proofErr w:type="spellEnd"/>
      <w:r w:rsidRPr="003725B8">
        <w:t>. 2019 poz. 266),</w:t>
      </w:r>
      <w:bookmarkEnd w:id="82"/>
      <w:bookmarkEnd w:id="83"/>
      <w:bookmarkEnd w:id="84"/>
      <w:bookmarkEnd w:id="85"/>
      <w:bookmarkEnd w:id="86"/>
      <w:bookmarkEnd w:id="87"/>
    </w:p>
    <w:p w14:paraId="4F2C50F3" w14:textId="77777777" w:rsidR="00993AD9" w:rsidRPr="003725B8" w:rsidRDefault="00993AD9" w:rsidP="00A933E9">
      <w:pPr>
        <w:pStyle w:val="StylWYPUNKTOWANIE"/>
        <w:numPr>
          <w:ilvl w:val="0"/>
          <w:numId w:val="33"/>
        </w:numPr>
      </w:pPr>
      <w:bookmarkStart w:id="88" w:name="_Toc56176099"/>
      <w:bookmarkStart w:id="89" w:name="_Toc56417748"/>
      <w:bookmarkStart w:id="90" w:name="_Toc59450511"/>
      <w:bookmarkStart w:id="91" w:name="_Toc59450691"/>
      <w:bookmarkStart w:id="92" w:name="_Toc59450990"/>
      <w:bookmarkStart w:id="93" w:name="_Toc61350389"/>
      <w:r w:rsidRPr="003725B8">
        <w:t>Ustawa z dnia 27 kwietnia 2001r., Prawo ochrony środowiska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6" w:history="1">
        <w:proofErr w:type="spellStart"/>
        <w:r w:rsidRPr="003725B8">
          <w:t>Dz.U</w:t>
        </w:r>
        <w:proofErr w:type="spellEnd"/>
        <w:r w:rsidRPr="003725B8">
          <w:t>. 2019 poz. 1396</w:t>
        </w:r>
      </w:hyperlink>
      <w:r w:rsidRPr="003725B8">
        <w:t>),</w:t>
      </w:r>
      <w:bookmarkEnd w:id="88"/>
      <w:bookmarkEnd w:id="89"/>
      <w:bookmarkEnd w:id="90"/>
      <w:bookmarkEnd w:id="91"/>
      <w:bookmarkEnd w:id="92"/>
      <w:bookmarkEnd w:id="93"/>
    </w:p>
    <w:p w14:paraId="722A66FF" w14:textId="77777777" w:rsidR="00993AD9" w:rsidRPr="003725B8" w:rsidRDefault="00993AD9" w:rsidP="00A933E9">
      <w:pPr>
        <w:pStyle w:val="StylWYPUNKTOWANIE"/>
        <w:numPr>
          <w:ilvl w:val="0"/>
          <w:numId w:val="33"/>
        </w:numPr>
      </w:pPr>
      <w:bookmarkStart w:id="94" w:name="_Toc56176100"/>
      <w:bookmarkStart w:id="95" w:name="_Toc56417749"/>
      <w:bookmarkStart w:id="96" w:name="_Toc59450512"/>
      <w:bookmarkStart w:id="97" w:name="_Toc59450692"/>
      <w:bookmarkStart w:id="98" w:name="_Toc59450991"/>
      <w:bookmarkStart w:id="99" w:name="_Toc61350390"/>
      <w:r w:rsidRPr="003725B8">
        <w:lastRenderedPageBreak/>
        <w:t>Ustawa z dnia 14 grudnia 2012r. o odpadach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7" w:history="1">
        <w:proofErr w:type="spellStart"/>
        <w:r w:rsidRPr="003725B8">
          <w:t>Dz.U</w:t>
        </w:r>
        <w:proofErr w:type="spellEnd"/>
        <w:r w:rsidRPr="003725B8">
          <w:t>. 2019 poz. 701</w:t>
        </w:r>
      </w:hyperlink>
      <w:r w:rsidRPr="003725B8">
        <w:t>),</w:t>
      </w:r>
      <w:bookmarkEnd w:id="94"/>
      <w:bookmarkEnd w:id="95"/>
      <w:bookmarkEnd w:id="96"/>
      <w:bookmarkEnd w:id="97"/>
      <w:bookmarkEnd w:id="98"/>
      <w:bookmarkEnd w:id="99"/>
    </w:p>
    <w:p w14:paraId="1EDCFB07" w14:textId="77777777" w:rsidR="00993AD9" w:rsidRPr="003725B8" w:rsidRDefault="00993AD9" w:rsidP="00A933E9">
      <w:pPr>
        <w:pStyle w:val="StylWYPUNKTOWANIE"/>
        <w:numPr>
          <w:ilvl w:val="0"/>
          <w:numId w:val="33"/>
        </w:numPr>
      </w:pPr>
      <w:bookmarkStart w:id="100" w:name="_Toc56176103"/>
      <w:bookmarkStart w:id="101" w:name="_Toc56417752"/>
      <w:bookmarkStart w:id="102" w:name="_Toc59450515"/>
      <w:bookmarkStart w:id="103" w:name="_Toc59450695"/>
      <w:bookmarkStart w:id="104" w:name="_Toc59450994"/>
      <w:bookmarkStart w:id="105" w:name="_Toc61350393"/>
      <w:r w:rsidRPr="003725B8">
        <w:t>Obowiązujące Aprobaty i Polskie Normy.</w:t>
      </w:r>
      <w:bookmarkEnd w:id="100"/>
      <w:bookmarkEnd w:id="101"/>
      <w:bookmarkEnd w:id="102"/>
      <w:bookmarkEnd w:id="103"/>
      <w:bookmarkEnd w:id="104"/>
      <w:bookmarkEnd w:id="105"/>
    </w:p>
    <w:p w14:paraId="1E970307" w14:textId="77777777" w:rsidR="00E706C1" w:rsidRPr="003725B8" w:rsidRDefault="00E706C1" w:rsidP="00A933E9">
      <w:pPr>
        <w:pStyle w:val="StylWYPUNKTOWANIE"/>
        <w:numPr>
          <w:ilvl w:val="0"/>
          <w:numId w:val="33"/>
        </w:numPr>
      </w:pPr>
      <w:bookmarkStart w:id="106" w:name="_Toc56176105"/>
      <w:bookmarkStart w:id="107" w:name="_Toc56417754"/>
      <w:bookmarkStart w:id="108" w:name="_Toc59450517"/>
      <w:bookmarkStart w:id="109" w:name="_Toc59450697"/>
      <w:bookmarkStart w:id="110" w:name="_Toc59450996"/>
      <w:bookmarkStart w:id="111" w:name="_Toc61350395"/>
      <w:r w:rsidRPr="003725B8">
        <w:t>Polska norma PN-ISO 9836 Określanie i obliczanie wskaźników powierzchniowych i kubaturowych,</w:t>
      </w:r>
    </w:p>
    <w:p w14:paraId="225BE1F6" w14:textId="77777777" w:rsidR="00993AD9" w:rsidRPr="003725B8" w:rsidRDefault="00993AD9" w:rsidP="00A933E9">
      <w:pPr>
        <w:pStyle w:val="StylWYPUNKTOWANIE"/>
        <w:numPr>
          <w:ilvl w:val="0"/>
          <w:numId w:val="33"/>
        </w:numPr>
      </w:pPr>
      <w:bookmarkStart w:id="112" w:name="_Toc56176106"/>
      <w:bookmarkStart w:id="113" w:name="_Toc56417755"/>
      <w:bookmarkStart w:id="114" w:name="_Toc59450518"/>
      <w:bookmarkStart w:id="115" w:name="_Toc59450698"/>
      <w:bookmarkStart w:id="116" w:name="_Toc59450997"/>
      <w:bookmarkStart w:id="117" w:name="_Toc61350396"/>
      <w:bookmarkEnd w:id="106"/>
      <w:bookmarkEnd w:id="107"/>
      <w:bookmarkEnd w:id="108"/>
      <w:bookmarkEnd w:id="109"/>
      <w:bookmarkEnd w:id="110"/>
      <w:bookmarkEnd w:id="111"/>
      <w:r w:rsidRPr="003725B8">
        <w:t>Ustawa z dnia 22 sierpnia 1997r. o ochronie osób i mienia (</w:t>
      </w:r>
      <w:proofErr w:type="spellStart"/>
      <w:r w:rsidRPr="003725B8">
        <w:t>t.j</w:t>
      </w:r>
      <w:proofErr w:type="spellEnd"/>
      <w:r w:rsidRPr="003725B8">
        <w:t xml:space="preserve">. </w:t>
      </w:r>
      <w:hyperlink r:id="rId18" w:history="1">
        <w:proofErr w:type="spellStart"/>
        <w:r w:rsidRPr="003725B8">
          <w:t>Dz.U</w:t>
        </w:r>
        <w:proofErr w:type="spellEnd"/>
        <w:r w:rsidRPr="003725B8">
          <w:t>. 2018 poz. 2142</w:t>
        </w:r>
      </w:hyperlink>
      <w:r w:rsidRPr="003725B8">
        <w:t>),</w:t>
      </w:r>
      <w:bookmarkEnd w:id="112"/>
      <w:bookmarkEnd w:id="113"/>
      <w:bookmarkEnd w:id="114"/>
      <w:bookmarkEnd w:id="115"/>
      <w:bookmarkEnd w:id="116"/>
      <w:bookmarkEnd w:id="117"/>
    </w:p>
    <w:p w14:paraId="2143FA97" w14:textId="77777777" w:rsidR="002A44F3" w:rsidRPr="00F86920" w:rsidRDefault="002A44F3" w:rsidP="00172CD7">
      <w:pPr>
        <w:pStyle w:val="StylFranzArialNarrowInterliniapojedynczeZnak2"/>
        <w:spacing w:line="264" w:lineRule="auto"/>
        <w:rPr>
          <w:rFonts w:asciiTheme="minorHAnsi" w:hAnsiTheme="minorHAnsi" w:cstheme="minorHAnsi"/>
          <w:szCs w:val="22"/>
          <w:highlight w:val="yellow"/>
        </w:rPr>
      </w:pPr>
      <w:bookmarkStart w:id="118" w:name="_Toc394916219"/>
    </w:p>
    <w:p w14:paraId="47F1450D" w14:textId="77777777" w:rsidR="00180C4C" w:rsidRPr="00494F6C" w:rsidRDefault="00180C4C" w:rsidP="006D5471">
      <w:pPr>
        <w:pStyle w:val="StylNagwek2ArialNarrowInterliniapojedyncze"/>
      </w:pPr>
      <w:bookmarkStart w:id="119" w:name="_Toc62224817"/>
      <w:bookmarkStart w:id="120" w:name="_Toc62228785"/>
      <w:bookmarkStart w:id="121" w:name="_Toc62229027"/>
      <w:bookmarkStart w:id="122" w:name="_Toc62483624"/>
      <w:bookmarkStart w:id="123" w:name="_Toc62565862"/>
      <w:bookmarkStart w:id="124" w:name="_Toc63699253"/>
      <w:bookmarkStart w:id="125" w:name="_Toc63924162"/>
      <w:bookmarkStart w:id="126" w:name="_Toc63925300"/>
      <w:bookmarkStart w:id="127" w:name="_Toc63948761"/>
      <w:bookmarkStart w:id="128" w:name="_Toc63948845"/>
      <w:bookmarkStart w:id="129" w:name="_Toc67913362"/>
      <w:bookmarkStart w:id="130" w:name="_Toc69307927"/>
      <w:bookmarkStart w:id="131" w:name="_Toc69315580"/>
      <w:bookmarkStart w:id="132" w:name="_Toc69315822"/>
      <w:bookmarkStart w:id="133" w:name="_Toc69386049"/>
      <w:bookmarkStart w:id="134" w:name="_Toc69386222"/>
      <w:bookmarkStart w:id="135" w:name="_Toc71203719"/>
      <w:bookmarkStart w:id="136" w:name="_Toc108004940"/>
      <w:bookmarkStart w:id="137" w:name="_Toc108362113"/>
      <w:bookmarkStart w:id="138" w:name="_Toc115266197"/>
      <w:r w:rsidRPr="00494F6C">
        <w:t>Przedmiot i zakres opracowania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5EDB7B27" w14:textId="290C3614" w:rsidR="00F264D3" w:rsidRDefault="00F264D3" w:rsidP="00F264D3">
      <w:pPr>
        <w:pStyle w:val="Tekstpodstawowywcity2"/>
        <w:spacing w:after="0" w:line="264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Przedmiotem niniejszego opracowania jest </w:t>
      </w:r>
      <w:r w:rsidR="000D0DA1">
        <w:rPr>
          <w:rFonts w:ascii="Calibri" w:hAnsi="Calibri" w:cs="Calibri"/>
        </w:rPr>
        <w:t>uzupełnienie projektu</w:t>
      </w:r>
      <w:r>
        <w:rPr>
          <w:rFonts w:ascii="Calibri" w:hAnsi="Calibri" w:cs="Calibri"/>
        </w:rPr>
        <w:t xml:space="preserve"> przyłączenia budynku Komendy Miejskiej Policji znajdującego się przy ul. Szylinga 2 w Poznaniu do sieci cieplnej wraz z remontem pomieszczenia na potrzeby węzła cieplnego.</w:t>
      </w:r>
    </w:p>
    <w:p w14:paraId="3AA8FDC9" w14:textId="77777777" w:rsidR="002A44F3" w:rsidRPr="00F86920" w:rsidRDefault="002A44F3" w:rsidP="00455DA0">
      <w:pPr>
        <w:pStyle w:val="Tekstpodstawowywcity2"/>
        <w:spacing w:after="0" w:line="264" w:lineRule="auto"/>
        <w:ind w:left="567"/>
        <w:jc w:val="both"/>
        <w:rPr>
          <w:rFonts w:cstheme="minorHAnsi"/>
          <w:szCs w:val="22"/>
          <w:highlight w:val="yellow"/>
        </w:rPr>
      </w:pPr>
    </w:p>
    <w:p w14:paraId="001CD666" w14:textId="1CA61585" w:rsidR="00AA743E" w:rsidRPr="00E04C74" w:rsidRDefault="00C10C1F" w:rsidP="006D5471">
      <w:pPr>
        <w:pStyle w:val="StylNagwek2ArialNarrowInterliniapojedyncze"/>
      </w:pPr>
      <w:bookmarkStart w:id="139" w:name="_Toc63699254"/>
      <w:bookmarkStart w:id="140" w:name="_Toc63924163"/>
      <w:bookmarkStart w:id="141" w:name="_Toc63925301"/>
      <w:bookmarkStart w:id="142" w:name="_Toc63948762"/>
      <w:bookmarkStart w:id="143" w:name="_Toc63948846"/>
      <w:bookmarkStart w:id="144" w:name="_Toc67913363"/>
      <w:bookmarkStart w:id="145" w:name="_Toc69307928"/>
      <w:bookmarkStart w:id="146" w:name="_Toc69315581"/>
      <w:bookmarkStart w:id="147" w:name="_Toc69315823"/>
      <w:bookmarkStart w:id="148" w:name="_Toc69386050"/>
      <w:bookmarkStart w:id="149" w:name="_Toc69386223"/>
      <w:bookmarkStart w:id="150" w:name="_Toc71203720"/>
      <w:bookmarkStart w:id="151" w:name="_Toc108004941"/>
      <w:bookmarkStart w:id="152" w:name="_Toc108362114"/>
      <w:bookmarkStart w:id="153" w:name="_Toc115266198"/>
      <w:r w:rsidRPr="00E04C74">
        <w:t>Kategoria obiektu:</w:t>
      </w:r>
      <w:r w:rsidR="002A4E20" w:rsidRPr="00E04C74">
        <w:t xml:space="preserve"> </w:t>
      </w:r>
      <w:r w:rsidR="00F264D3">
        <w:t xml:space="preserve">VIII, </w:t>
      </w:r>
      <w:r w:rsidR="002A4E20" w:rsidRPr="00E04C74">
        <w:t>XII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6D59BA61" w14:textId="77777777" w:rsidR="0042488A" w:rsidRPr="00F86920" w:rsidRDefault="0042488A" w:rsidP="00133520">
      <w:pPr>
        <w:pStyle w:val="StylNagwek2ArialNarrowInterliniapojedyncze"/>
        <w:numPr>
          <w:ilvl w:val="0"/>
          <w:numId w:val="0"/>
        </w:numPr>
        <w:ind w:left="1134"/>
        <w:rPr>
          <w:highlight w:val="yellow"/>
        </w:rPr>
      </w:pPr>
    </w:p>
    <w:p w14:paraId="26500557" w14:textId="4EE541DD" w:rsidR="00AA743E" w:rsidRPr="0075239B" w:rsidRDefault="0042488A" w:rsidP="00D84639">
      <w:pPr>
        <w:pStyle w:val="StylNagwek1ArialNarrow"/>
      </w:pPr>
      <w:bookmarkStart w:id="154" w:name="_Toc115266199"/>
      <w:r w:rsidRPr="0075239B">
        <w:t>PRO</w:t>
      </w:r>
      <w:r w:rsidR="000D0DA1">
        <w:rPr>
          <w:lang w:val="pl-PL"/>
        </w:rPr>
        <w:t>JEKTOWANE ELEMENTY</w:t>
      </w:r>
      <w:bookmarkEnd w:id="154"/>
    </w:p>
    <w:p w14:paraId="60047C8C" w14:textId="77777777" w:rsidR="00184D88" w:rsidRDefault="000D0DA1" w:rsidP="000D0DA1">
      <w:pPr>
        <w:pStyle w:val="Tekstpodstawowywcity2"/>
        <w:spacing w:after="0" w:line="264" w:lineRule="auto"/>
        <w:ind w:left="708"/>
        <w:jc w:val="both"/>
        <w:rPr>
          <w:rFonts w:cstheme="minorHAnsi"/>
          <w:szCs w:val="22"/>
        </w:rPr>
      </w:pPr>
      <w:r>
        <w:rPr>
          <w:rFonts w:cstheme="minorHAnsi"/>
          <w:szCs w:val="22"/>
        </w:rPr>
        <w:t>Z uwagi na planowaną budowę na terenie działki nr 3/11 będącej w zarządzie Wojskowego Zarządu Infrastruktury w Poznaniu parkingu na ciężki sprzęt wojskowy o znacznych obciążeniach</w:t>
      </w:r>
      <w:r w:rsidR="00184D88">
        <w:rPr>
          <w:rFonts w:cstheme="minorHAnsi"/>
          <w:szCs w:val="22"/>
        </w:rPr>
        <w:t>, w uzgodnieniu z zarządcą terenu projektuje się ułożenie na podsypce piaskowej płyt ażurowych typu YOMB na odcinku przyłącza o długości ok. 61m (</w:t>
      </w:r>
      <w:r>
        <w:rPr>
          <w:rFonts w:cstheme="minorHAnsi"/>
          <w:szCs w:val="22"/>
        </w:rPr>
        <w:t>punkty 1-3 oraz 8-10)</w:t>
      </w:r>
      <w:r w:rsidR="00184D88">
        <w:rPr>
          <w:rFonts w:cstheme="minorHAnsi"/>
          <w:szCs w:val="22"/>
        </w:rPr>
        <w:t>.</w:t>
      </w:r>
    </w:p>
    <w:p w14:paraId="32FB04B3" w14:textId="77777777" w:rsidR="00184D88" w:rsidRDefault="00184D88" w:rsidP="000D0DA1">
      <w:pPr>
        <w:pStyle w:val="Tekstpodstawowywcity2"/>
        <w:spacing w:after="0" w:line="264" w:lineRule="auto"/>
        <w:ind w:left="708"/>
        <w:jc w:val="both"/>
        <w:rPr>
          <w:rFonts w:cstheme="minorHAnsi"/>
          <w:szCs w:val="22"/>
        </w:rPr>
      </w:pPr>
    </w:p>
    <w:p w14:paraId="37C56639" w14:textId="77777777" w:rsidR="00184D88" w:rsidRPr="00184D88" w:rsidRDefault="00184D88" w:rsidP="000D0DA1">
      <w:pPr>
        <w:pStyle w:val="Tekstpodstawowywcity2"/>
        <w:spacing w:after="0" w:line="264" w:lineRule="auto"/>
        <w:ind w:left="708"/>
        <w:jc w:val="both"/>
        <w:rPr>
          <w:rFonts w:cstheme="minorHAnsi"/>
          <w:szCs w:val="22"/>
          <w:u w:val="single"/>
        </w:rPr>
      </w:pPr>
      <w:r w:rsidRPr="00184D88">
        <w:rPr>
          <w:rFonts w:cstheme="minorHAnsi"/>
          <w:szCs w:val="22"/>
          <w:u w:val="single"/>
        </w:rPr>
        <w:t>Parametry techniczne płyt ażurowych:</w:t>
      </w:r>
    </w:p>
    <w:p w14:paraId="4C5CC7CD" w14:textId="77777777" w:rsidR="00184D88" w:rsidRPr="00184D88" w:rsidRDefault="00184D88" w:rsidP="00184D88">
      <w:pPr>
        <w:numPr>
          <w:ilvl w:val="0"/>
          <w:numId w:val="47"/>
        </w:numPr>
        <w:shd w:val="clear" w:color="auto" w:fill="FFFFFF"/>
        <w:tabs>
          <w:tab w:val="clear" w:pos="720"/>
          <w:tab w:val="num" w:pos="1134"/>
        </w:tabs>
        <w:spacing w:before="100" w:beforeAutospacing="1" w:after="100" w:afterAutospacing="1" w:line="240" w:lineRule="auto"/>
        <w:ind w:left="1134"/>
        <w:jc w:val="both"/>
        <w:rPr>
          <w:rFonts w:ascii="Helvetica" w:eastAsia="Times New Roman" w:hAnsi="Helvetica"/>
          <w:color w:val="333333"/>
          <w:sz w:val="21"/>
          <w:szCs w:val="21"/>
          <w:lang w:eastAsia="pl-PL"/>
        </w:rPr>
      </w:pPr>
      <w:r w:rsidRPr="00184D88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Kształt</w:t>
      </w:r>
      <w:r w:rsidRPr="00184D88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: prostopadłościan</w:t>
      </w:r>
    </w:p>
    <w:p w14:paraId="1E69DFA3" w14:textId="4A0DE9D9" w:rsidR="00184D88" w:rsidRPr="00184D88" w:rsidRDefault="00184D88" w:rsidP="00184D88">
      <w:pPr>
        <w:numPr>
          <w:ilvl w:val="0"/>
          <w:numId w:val="47"/>
        </w:numPr>
        <w:shd w:val="clear" w:color="auto" w:fill="FFFFFF"/>
        <w:tabs>
          <w:tab w:val="clear" w:pos="720"/>
          <w:tab w:val="num" w:pos="1134"/>
        </w:tabs>
        <w:spacing w:before="100" w:beforeAutospacing="1" w:after="100" w:afterAutospacing="1" w:line="240" w:lineRule="auto"/>
        <w:ind w:left="1134"/>
        <w:jc w:val="both"/>
        <w:rPr>
          <w:rFonts w:ascii="Helvetica" w:eastAsia="Times New Roman" w:hAnsi="Helvetica"/>
          <w:color w:val="333333"/>
          <w:sz w:val="21"/>
          <w:szCs w:val="21"/>
          <w:lang w:eastAsia="pl-PL"/>
        </w:rPr>
      </w:pPr>
      <w:r w:rsidRPr="00184D88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Wymiary</w:t>
      </w:r>
      <w:r w:rsidRPr="00184D88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:, 100x75x10 cm</w:t>
      </w:r>
    </w:p>
    <w:p w14:paraId="5EB533B9" w14:textId="77777777" w:rsidR="00184D88" w:rsidRPr="00184D88" w:rsidRDefault="00184D88" w:rsidP="00184D88">
      <w:pPr>
        <w:numPr>
          <w:ilvl w:val="0"/>
          <w:numId w:val="47"/>
        </w:numPr>
        <w:shd w:val="clear" w:color="auto" w:fill="FFFFFF"/>
        <w:tabs>
          <w:tab w:val="clear" w:pos="720"/>
          <w:tab w:val="num" w:pos="1134"/>
        </w:tabs>
        <w:spacing w:before="100" w:beforeAutospacing="1" w:after="100" w:afterAutospacing="1" w:line="240" w:lineRule="auto"/>
        <w:ind w:left="1134"/>
        <w:jc w:val="both"/>
        <w:rPr>
          <w:rFonts w:ascii="Helvetica" w:eastAsia="Times New Roman" w:hAnsi="Helvetica"/>
          <w:color w:val="333333"/>
          <w:sz w:val="21"/>
          <w:szCs w:val="21"/>
          <w:lang w:eastAsia="pl-PL"/>
        </w:rPr>
      </w:pPr>
      <w:r w:rsidRPr="00184D88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Spełnia wymagania normy</w:t>
      </w:r>
      <w:r w:rsidRPr="00184D88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: PN-EN 1339</w:t>
      </w:r>
    </w:p>
    <w:p w14:paraId="688E334B" w14:textId="77777777" w:rsidR="00184D88" w:rsidRPr="00184D88" w:rsidRDefault="00184D88" w:rsidP="00184D88">
      <w:pPr>
        <w:numPr>
          <w:ilvl w:val="0"/>
          <w:numId w:val="47"/>
        </w:numPr>
        <w:shd w:val="clear" w:color="auto" w:fill="FFFFFF"/>
        <w:tabs>
          <w:tab w:val="clear" w:pos="720"/>
          <w:tab w:val="num" w:pos="1134"/>
        </w:tabs>
        <w:spacing w:before="100" w:beforeAutospacing="1" w:after="100" w:afterAutospacing="1" w:line="240" w:lineRule="auto"/>
        <w:ind w:left="1134"/>
        <w:jc w:val="both"/>
        <w:rPr>
          <w:rFonts w:ascii="Helvetica" w:eastAsia="Times New Roman" w:hAnsi="Helvetica"/>
          <w:color w:val="333333"/>
          <w:sz w:val="21"/>
          <w:szCs w:val="21"/>
          <w:lang w:eastAsia="pl-PL"/>
        </w:rPr>
      </w:pPr>
      <w:r w:rsidRPr="00184D88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Zbrojenie</w:t>
      </w:r>
      <w:r w:rsidRPr="00184D88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: jedna siatka z prętów grubości 8 mm (w płycie grubości 10 cm siatka z prętów grubości 6 mm)</w:t>
      </w:r>
    </w:p>
    <w:p w14:paraId="3252C473" w14:textId="0944A77B" w:rsidR="00184D88" w:rsidRPr="00184D88" w:rsidRDefault="00184D88" w:rsidP="00184D88">
      <w:pPr>
        <w:numPr>
          <w:ilvl w:val="0"/>
          <w:numId w:val="47"/>
        </w:numPr>
        <w:shd w:val="clear" w:color="auto" w:fill="FFFFFF"/>
        <w:tabs>
          <w:tab w:val="clear" w:pos="720"/>
          <w:tab w:val="num" w:pos="1134"/>
        </w:tabs>
        <w:spacing w:before="100" w:beforeAutospacing="1" w:after="100" w:afterAutospacing="1" w:line="240" w:lineRule="auto"/>
        <w:ind w:left="1134"/>
        <w:jc w:val="both"/>
        <w:rPr>
          <w:rFonts w:ascii="Helvetica" w:eastAsia="Times New Roman" w:hAnsi="Helvetica"/>
          <w:color w:val="333333"/>
          <w:sz w:val="21"/>
          <w:szCs w:val="21"/>
          <w:lang w:eastAsia="pl-PL"/>
        </w:rPr>
      </w:pPr>
      <w:r w:rsidRPr="00184D88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Klasa b</w:t>
      </w: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etonu użytego do produkcji płyt</w:t>
      </w:r>
      <w:r w:rsidRPr="00184D88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: C25/30 </w:t>
      </w:r>
    </w:p>
    <w:p w14:paraId="2C474173" w14:textId="1D90B497" w:rsidR="00184D88" w:rsidRPr="00184D88" w:rsidRDefault="00184D88" w:rsidP="00184D88">
      <w:pPr>
        <w:numPr>
          <w:ilvl w:val="0"/>
          <w:numId w:val="47"/>
        </w:numPr>
        <w:shd w:val="clear" w:color="auto" w:fill="FFFFFF"/>
        <w:tabs>
          <w:tab w:val="clear" w:pos="720"/>
          <w:tab w:val="num" w:pos="1134"/>
        </w:tabs>
        <w:spacing w:before="100" w:beforeAutospacing="1" w:after="100" w:afterAutospacing="1" w:line="240" w:lineRule="auto"/>
        <w:ind w:left="1134"/>
        <w:jc w:val="both"/>
        <w:rPr>
          <w:rFonts w:ascii="Helvetica" w:eastAsia="Times New Roman" w:hAnsi="Helvetica"/>
          <w:color w:val="333333"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 xml:space="preserve">Powierzchnia jednej płyty </w:t>
      </w:r>
      <w:r w:rsidRPr="00184D88">
        <w:rPr>
          <w:rFonts w:ascii="Arial" w:eastAsia="Times New Roman" w:hAnsi="Arial" w:cs="Arial"/>
          <w:b/>
          <w:bCs/>
          <w:color w:val="333333"/>
          <w:sz w:val="21"/>
          <w:szCs w:val="21"/>
          <w:lang w:eastAsia="pl-PL"/>
        </w:rPr>
        <w:t>brutto: </w:t>
      </w:r>
      <w:r w:rsidRPr="00184D88">
        <w:rPr>
          <w:rFonts w:ascii="Arial" w:eastAsia="Times New Roman" w:hAnsi="Arial" w:cs="Arial"/>
          <w:color w:val="333333"/>
          <w:sz w:val="21"/>
          <w:szCs w:val="21"/>
          <w:lang w:eastAsia="pl-PL"/>
        </w:rPr>
        <w:t>0,75 m2</w:t>
      </w:r>
    </w:p>
    <w:p w14:paraId="7D128532" w14:textId="77777777" w:rsidR="00A929D5" w:rsidRPr="00A929D5" w:rsidRDefault="00A929D5" w:rsidP="00D84639">
      <w:pPr>
        <w:pStyle w:val="StylNagwek1ArialNarrow"/>
        <w:numPr>
          <w:ilvl w:val="0"/>
          <w:numId w:val="0"/>
        </w:numPr>
        <w:ind w:left="709"/>
      </w:pPr>
      <w:bookmarkStart w:id="155" w:name="_Toc63783969"/>
      <w:bookmarkStart w:id="156" w:name="_Toc69315626"/>
      <w:bookmarkStart w:id="157" w:name="_Toc69315868"/>
    </w:p>
    <w:p w14:paraId="4A8CB7B0" w14:textId="77777777" w:rsidR="00E01146" w:rsidRPr="000840A2" w:rsidRDefault="00E01146" w:rsidP="00D84639">
      <w:pPr>
        <w:pStyle w:val="StylNagwek1ArialNarrow"/>
      </w:pPr>
      <w:bookmarkStart w:id="158" w:name="_Toc115266200"/>
      <w:r w:rsidRPr="000840A2">
        <w:t>UWAGI OGÓLNE</w:t>
      </w:r>
      <w:bookmarkEnd w:id="155"/>
      <w:bookmarkEnd w:id="156"/>
      <w:bookmarkEnd w:id="157"/>
      <w:bookmarkEnd w:id="158"/>
    </w:p>
    <w:p w14:paraId="136FC3C4" w14:textId="77777777" w:rsidR="00E01146" w:rsidRPr="009402B3" w:rsidRDefault="00E01146" w:rsidP="00172CD7">
      <w:pPr>
        <w:pStyle w:val="Akapitzlist"/>
        <w:spacing w:after="0" w:line="264" w:lineRule="auto"/>
        <w:ind w:leftChars="567" w:left="907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1B5EE1A" w14:textId="77777777" w:rsidR="00E01146" w:rsidRPr="00515816" w:rsidRDefault="00E01146" w:rsidP="00DA1CC2">
      <w:pPr>
        <w:pStyle w:val="Akapitzlist"/>
        <w:numPr>
          <w:ilvl w:val="0"/>
          <w:numId w:val="27"/>
        </w:numPr>
        <w:spacing w:after="0" w:line="264" w:lineRule="auto"/>
        <w:ind w:left="1134" w:hanging="284"/>
        <w:jc w:val="both"/>
        <w:rPr>
          <w:rFonts w:asciiTheme="minorHAnsi" w:hAnsiTheme="minorHAnsi" w:cstheme="minorHAnsi"/>
          <w:sz w:val="22"/>
        </w:rPr>
      </w:pPr>
      <w:r w:rsidRPr="00515816">
        <w:rPr>
          <w:rFonts w:asciiTheme="minorHAnsi" w:hAnsiTheme="minorHAnsi" w:cstheme="minorHAnsi"/>
          <w:sz w:val="22"/>
        </w:rPr>
        <w:t>Wszystkie prace budowlane należy wykonać zgodnie z „Warunkami technicznymi wykonania i odbioru robót budowlano-montażowych”, zasadami sztuki budowlanej i z przepisami BHP przez odpowiednio kwalifikowanych pracowników, pod stałym nadzorem technicznym.</w:t>
      </w:r>
    </w:p>
    <w:p w14:paraId="7B7C2240" w14:textId="77777777" w:rsidR="00E01146" w:rsidRPr="00515816" w:rsidRDefault="00E01146" w:rsidP="00DA1CC2">
      <w:pPr>
        <w:pStyle w:val="Akapitzlist"/>
        <w:numPr>
          <w:ilvl w:val="0"/>
          <w:numId w:val="27"/>
        </w:numPr>
        <w:spacing w:after="0" w:line="264" w:lineRule="auto"/>
        <w:ind w:left="1134" w:hanging="284"/>
        <w:jc w:val="both"/>
        <w:rPr>
          <w:rFonts w:asciiTheme="minorHAnsi" w:hAnsiTheme="minorHAnsi" w:cstheme="minorHAnsi"/>
          <w:sz w:val="22"/>
        </w:rPr>
      </w:pPr>
      <w:r w:rsidRPr="00515816">
        <w:rPr>
          <w:rFonts w:asciiTheme="minorHAnsi" w:hAnsiTheme="minorHAnsi" w:cstheme="minorHAnsi"/>
          <w:sz w:val="22"/>
        </w:rPr>
        <w:t>Wszystkie materiały budowlane konstrukcyjne i wykończeniowe muszą posiadać obowiązujące w Polsce świadectwa dopuszczenia, aprobaty techniczne i certyfikaty zgodności.</w:t>
      </w:r>
    </w:p>
    <w:p w14:paraId="643AE40A" w14:textId="77777777" w:rsidR="00E01146" w:rsidRPr="00515816" w:rsidRDefault="00E01146" w:rsidP="00DA1CC2">
      <w:pPr>
        <w:pStyle w:val="Akapitzlist"/>
        <w:numPr>
          <w:ilvl w:val="0"/>
          <w:numId w:val="27"/>
        </w:numPr>
        <w:spacing w:after="0" w:line="264" w:lineRule="auto"/>
        <w:ind w:left="1134" w:hanging="284"/>
        <w:jc w:val="both"/>
        <w:rPr>
          <w:rFonts w:asciiTheme="minorHAnsi" w:hAnsiTheme="minorHAnsi" w:cstheme="minorHAnsi"/>
          <w:sz w:val="22"/>
        </w:rPr>
      </w:pPr>
      <w:r w:rsidRPr="00515816">
        <w:rPr>
          <w:rFonts w:asciiTheme="minorHAnsi" w:hAnsiTheme="minorHAnsi" w:cstheme="minorHAnsi"/>
          <w:sz w:val="22"/>
        </w:rPr>
        <w:t>Materiały budowlane oraz elementy prefabrykowane winny odpowiadać atestom technicznym oraz ustaleniom Norm Polskich.</w:t>
      </w:r>
    </w:p>
    <w:p w14:paraId="424B37F6" w14:textId="77777777" w:rsidR="00E01146" w:rsidRPr="00515816" w:rsidRDefault="00E01146" w:rsidP="00DA1CC2">
      <w:pPr>
        <w:pStyle w:val="Akapitzlist"/>
        <w:numPr>
          <w:ilvl w:val="0"/>
          <w:numId w:val="27"/>
        </w:numPr>
        <w:spacing w:after="0" w:line="264" w:lineRule="auto"/>
        <w:ind w:left="1134" w:hanging="284"/>
        <w:jc w:val="both"/>
        <w:rPr>
          <w:rFonts w:asciiTheme="minorHAnsi" w:hAnsiTheme="minorHAnsi" w:cstheme="minorHAnsi"/>
          <w:sz w:val="22"/>
        </w:rPr>
      </w:pPr>
      <w:r w:rsidRPr="00515816">
        <w:rPr>
          <w:rFonts w:asciiTheme="minorHAnsi" w:hAnsiTheme="minorHAnsi" w:cstheme="minorHAnsi"/>
          <w:sz w:val="22"/>
        </w:rPr>
        <w:t>Wszelkie wątpliwości powstałe podczas zapoznawania się z dokumentacją, jak i w czasie realizacji należy wyjaśnić z autorami projektu przed wykonaniem robót.</w:t>
      </w:r>
    </w:p>
    <w:p w14:paraId="5AAEBA86" w14:textId="77777777" w:rsidR="00E01146" w:rsidRPr="00515816" w:rsidRDefault="00E01146" w:rsidP="00DA1CC2">
      <w:pPr>
        <w:pStyle w:val="Akapitzlist"/>
        <w:numPr>
          <w:ilvl w:val="0"/>
          <w:numId w:val="27"/>
        </w:numPr>
        <w:spacing w:after="0" w:line="264" w:lineRule="auto"/>
        <w:ind w:left="1134" w:hanging="284"/>
        <w:jc w:val="both"/>
        <w:rPr>
          <w:rFonts w:asciiTheme="minorHAnsi" w:hAnsiTheme="minorHAnsi" w:cstheme="minorHAnsi"/>
          <w:sz w:val="22"/>
        </w:rPr>
      </w:pPr>
      <w:r w:rsidRPr="00515816">
        <w:rPr>
          <w:rFonts w:asciiTheme="minorHAnsi" w:hAnsiTheme="minorHAnsi" w:cstheme="minorHAnsi"/>
          <w:sz w:val="22"/>
        </w:rPr>
        <w:t>Powyższy projekt należy rozpatrywać równocześnie z opracowaniami branżowymi. Sprzęt i urządzenia ochrony przeciwpożarowej, techniczne środki zabezpieczeń przeciwpożarowych muszą posiadać certyfikaty zgodności (aprobaty techniczne i atesty) Centrum Naukowo Badawczego Ochrony Przeciwpożarowej.</w:t>
      </w:r>
    </w:p>
    <w:p w14:paraId="7C367E91" w14:textId="77777777" w:rsidR="000800BF" w:rsidRPr="009402B3" w:rsidRDefault="000800BF" w:rsidP="00172CD7">
      <w:pPr>
        <w:tabs>
          <w:tab w:val="left" w:pos="567"/>
        </w:tabs>
        <w:spacing w:after="0" w:line="264" w:lineRule="auto"/>
        <w:jc w:val="both"/>
        <w:rPr>
          <w:rFonts w:asciiTheme="minorHAnsi" w:hAnsiTheme="minorHAnsi" w:cstheme="minorHAnsi"/>
          <w:b/>
          <w:sz w:val="28"/>
        </w:rPr>
      </w:pPr>
    </w:p>
    <w:bookmarkEnd w:id="1"/>
    <w:bookmarkEnd w:id="2"/>
    <w:bookmarkEnd w:id="3"/>
    <w:p w14:paraId="51A2835A" w14:textId="45D09393" w:rsidR="006B1046" w:rsidRDefault="006B1046">
      <w:pPr>
        <w:spacing w:after="0" w:line="240" w:lineRule="auto"/>
        <w:rPr>
          <w:rFonts w:asciiTheme="minorHAnsi" w:hAnsiTheme="minorHAnsi" w:cstheme="minorHAnsi"/>
          <w:b/>
          <w:sz w:val="28"/>
        </w:rPr>
      </w:pPr>
    </w:p>
    <w:sectPr w:rsidR="006B1046" w:rsidSect="00180C4C">
      <w:footerReference w:type="default" r:id="rId19"/>
      <w:headerReference w:type="first" r:id="rId20"/>
      <w:footerReference w:type="first" r:id="rId21"/>
      <w:pgSz w:w="11906" w:h="16838"/>
      <w:pgMar w:top="1135" w:right="720" w:bottom="720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53ABA3" w14:textId="77777777" w:rsidR="00184D88" w:rsidRDefault="00184D88">
      <w:pPr>
        <w:spacing w:after="0" w:line="240" w:lineRule="auto"/>
      </w:pPr>
      <w:r>
        <w:separator/>
      </w:r>
    </w:p>
  </w:endnote>
  <w:endnote w:type="continuationSeparator" w:id="0">
    <w:p w14:paraId="3C70A2A9" w14:textId="77777777" w:rsidR="00184D88" w:rsidRDefault="00184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tarSymbol">
    <w:altName w:val="Arial Unicode MS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witzerland Blac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PL Switzerland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7BD27D" w14:textId="77777777" w:rsidR="00184D88" w:rsidRPr="00B60437" w:rsidRDefault="00184D88">
    <w:pPr>
      <w:pStyle w:val="Stopka"/>
      <w:jc w:val="right"/>
      <w:rPr>
        <w:sz w:val="20"/>
      </w:rPr>
    </w:pPr>
    <w:r w:rsidRPr="00B60437">
      <w:rPr>
        <w:sz w:val="20"/>
      </w:rPr>
      <w:fldChar w:fldCharType="begin"/>
    </w:r>
    <w:r w:rsidRPr="00B60437">
      <w:rPr>
        <w:sz w:val="20"/>
      </w:rPr>
      <w:instrText>PAGE   \* MERGEFORMAT</w:instrText>
    </w:r>
    <w:r w:rsidRPr="00B60437">
      <w:rPr>
        <w:sz w:val="20"/>
      </w:rPr>
      <w:fldChar w:fldCharType="separate"/>
    </w:r>
    <w:r w:rsidR="008D44D3">
      <w:rPr>
        <w:noProof/>
        <w:sz w:val="20"/>
      </w:rPr>
      <w:t>2</w:t>
    </w:r>
    <w:r w:rsidRPr="00B60437">
      <w:rPr>
        <w:sz w:val="20"/>
      </w:rPr>
      <w:fldChar w:fldCharType="end"/>
    </w:r>
  </w:p>
  <w:p w14:paraId="1F46EF5D" w14:textId="77777777" w:rsidR="00184D88" w:rsidRDefault="00184D88" w:rsidP="00893DC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0F1CB" w14:textId="77777777" w:rsidR="00184D88" w:rsidRDefault="00184D88" w:rsidP="0066101C">
    <w:pPr>
      <w:pStyle w:val="Stopka"/>
    </w:pPr>
  </w:p>
  <w:p w14:paraId="44D8B5E3" w14:textId="77777777" w:rsidR="00184D88" w:rsidRDefault="00184D88" w:rsidP="00F020E6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BFBFDBC" wp14:editId="6D420829">
          <wp:extent cx="5090615" cy="656311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0892" cy="6640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525366" w14:textId="77777777" w:rsidR="00184D88" w:rsidRDefault="00184D88">
      <w:pPr>
        <w:spacing w:after="0" w:line="240" w:lineRule="auto"/>
      </w:pPr>
      <w:r>
        <w:separator/>
      </w:r>
    </w:p>
  </w:footnote>
  <w:footnote w:type="continuationSeparator" w:id="0">
    <w:p w14:paraId="4586EB1D" w14:textId="77777777" w:rsidR="00184D88" w:rsidRDefault="00184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59C5" w14:textId="40663825" w:rsidR="00184D88" w:rsidRPr="0066101C" w:rsidRDefault="00184D88" w:rsidP="00886189">
    <w:pPr>
      <w:pStyle w:val="Nagwek"/>
      <w:ind w:left="284" w:right="543"/>
      <w:jc w:val="right"/>
      <w:rPr>
        <w:color w:val="002060"/>
      </w:rPr>
    </w:pPr>
    <w:r>
      <w:rPr>
        <w:rFonts w:eastAsia="Times New Roman"/>
        <w:noProof/>
        <w:sz w:val="22"/>
        <w:szCs w:val="24"/>
        <w:lang w:eastAsia="pl-PL"/>
      </w:rPr>
      <w:object w:dxaOrig="10248" w:dyaOrig="1905" w14:anchorId="77C4AC0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3.9pt;height:87.6pt" o:ole="">
          <v:imagedata r:id="rId1" o:title=""/>
        </v:shape>
        <o:OLEObject Type="Embed" ProgID="CorelDraw.Graphic.12" ShapeID="_x0000_i1025" DrawAspect="Content" ObjectID="_1725879344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FD69644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EE12E76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6C50C658"/>
    <w:lvl w:ilvl="0">
      <w:start w:val="1"/>
      <w:numFmt w:val="decimal"/>
      <w:pStyle w:val="Lista1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3">
    <w:nsid w:val="FFFFFFFB"/>
    <w:multiLevelType w:val="multilevel"/>
    <w:tmpl w:val="58ECBDAE"/>
    <w:lvl w:ilvl="0">
      <w:start w:val="1"/>
      <w:numFmt w:val="decimal"/>
      <w:pStyle w:val="StylNagwek1ArialNarrow"/>
      <w:lvlText w:val="%1."/>
      <w:lvlJc w:val="left"/>
      <w:pPr>
        <w:ind w:left="709" w:hanging="708"/>
      </w:pPr>
      <w:rPr>
        <w:rFonts w:cs="Times New Roman" w:hint="default"/>
        <w:b/>
        <w:sz w:val="24"/>
        <w:szCs w:val="24"/>
        <w:lang w:val="pl-PL"/>
      </w:rPr>
    </w:lvl>
    <w:lvl w:ilvl="1">
      <w:start w:val="1"/>
      <w:numFmt w:val="decimal"/>
      <w:pStyle w:val="StylNagwek2ArialNarrowInterliniapojedyncze"/>
      <w:lvlText w:val="%1.%2."/>
      <w:lvlJc w:val="left"/>
      <w:pPr>
        <w:ind w:left="1276" w:hanging="708"/>
      </w:pPr>
      <w:rPr>
        <w:rFonts w:cs="Times New Roman" w:hint="default"/>
        <w:b/>
        <w:lang w:val="pl-PL"/>
      </w:rPr>
    </w:lvl>
    <w:lvl w:ilvl="2">
      <w:start w:val="1"/>
      <w:numFmt w:val="decimal"/>
      <w:lvlText w:val="%1.%2.%3."/>
      <w:lvlJc w:val="left"/>
      <w:pPr>
        <w:ind w:left="1843" w:hanging="708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851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72" w:hanging="708"/>
      </w:pPr>
      <w:rPr>
        <w:rFonts w:cs="Times New Roman" w:hint="default"/>
      </w:rPr>
    </w:lvl>
  </w:abstractNum>
  <w:abstractNum w:abstractNumId="4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284" w:hanging="283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>
    <w:nsid w:val="00000005"/>
    <w:multiLevelType w:val="multilevel"/>
    <w:tmpl w:val="1946E3E4"/>
    <w:name w:val="WWNum4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6"/>
    <w:multiLevelType w:val="multilevel"/>
    <w:tmpl w:val="00000006"/>
    <w:name w:val="WWNum5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7"/>
    <w:multiLevelType w:val="multilevel"/>
    <w:tmpl w:val="00000007"/>
    <w:name w:val="WW8Num10"/>
    <w:lvl w:ilvl="0">
      <w:start w:val="1"/>
      <w:numFmt w:val="bullet"/>
      <w:lvlText w:val="·"/>
      <w:lvlJc w:val="left"/>
      <w:pPr>
        <w:tabs>
          <w:tab w:val="num" w:pos="283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·"/>
      <w:lvlJc w:val="left"/>
      <w:pPr>
        <w:tabs>
          <w:tab w:val="num" w:pos="567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·"/>
      <w:lvlJc w:val="left"/>
      <w:pPr>
        <w:tabs>
          <w:tab w:val="num" w:pos="85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·"/>
      <w:lvlJc w:val="left"/>
      <w:pPr>
        <w:tabs>
          <w:tab w:val="num" w:pos="1134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·"/>
      <w:lvlJc w:val="left"/>
      <w:pPr>
        <w:tabs>
          <w:tab w:val="num" w:pos="1417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·"/>
      <w:lvlJc w:val="left"/>
      <w:pPr>
        <w:tabs>
          <w:tab w:val="num" w:pos="1701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·"/>
      <w:lvlJc w:val="left"/>
      <w:pPr>
        <w:tabs>
          <w:tab w:val="num" w:pos="1984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·"/>
      <w:lvlJc w:val="left"/>
      <w:pPr>
        <w:tabs>
          <w:tab w:val="num" w:pos="2268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·"/>
      <w:lvlJc w:val="left"/>
      <w:pPr>
        <w:tabs>
          <w:tab w:val="num" w:pos="2551"/>
        </w:tabs>
      </w:pPr>
      <w:rPr>
        <w:rFonts w:ascii="Symbol" w:hAnsi="Symbol" w:cs="StarSymbol"/>
        <w:sz w:val="18"/>
        <w:szCs w:val="18"/>
      </w:rPr>
    </w:lvl>
  </w:abstractNum>
  <w:abstractNum w:abstractNumId="8">
    <w:nsid w:val="00000008"/>
    <w:multiLevelType w:val="multilevel"/>
    <w:tmpl w:val="0000000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ahoma" w:hAnsi="Tahoma" w:cs="Times New Roman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>
    <w:nsid w:val="00000009"/>
    <w:multiLevelType w:val="multilevel"/>
    <w:tmpl w:val="00000009"/>
    <w:name w:val="WW8Num13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0">
    <w:nsid w:val="0000000E"/>
    <w:multiLevelType w:val="singleLevel"/>
    <w:tmpl w:val="0000000E"/>
    <w:name w:val="WW8Num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>
    <w:nsid w:val="058C03B2"/>
    <w:multiLevelType w:val="hybridMultilevel"/>
    <w:tmpl w:val="F3B065C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6F876FE"/>
    <w:multiLevelType w:val="hybridMultilevel"/>
    <w:tmpl w:val="44C6BDB0"/>
    <w:lvl w:ilvl="0" w:tplc="0DEC5C86">
      <w:numFmt w:val="bullet"/>
      <w:pStyle w:val="StylTK6"/>
      <w:lvlText w:val="-"/>
      <w:lvlJc w:val="left"/>
      <w:pPr>
        <w:tabs>
          <w:tab w:val="num" w:pos="2629"/>
        </w:tabs>
        <w:ind w:left="2629" w:hanging="360"/>
      </w:pPr>
      <w:rPr>
        <w:rFonts w:ascii="Comic Sans MS" w:eastAsia="Times New Roman" w:hAnsi="Comic Sans MS" w:hint="default"/>
      </w:rPr>
    </w:lvl>
    <w:lvl w:ilvl="1" w:tplc="D4AA1EA6">
      <w:start w:val="1"/>
      <w:numFmt w:val="lowerLetter"/>
      <w:pStyle w:val="StylTK7"/>
      <w:lvlText w:val="%2)"/>
      <w:lvlJc w:val="left"/>
      <w:pPr>
        <w:tabs>
          <w:tab w:val="num" w:pos="2574"/>
        </w:tabs>
        <w:ind w:left="2574" w:hanging="360"/>
      </w:pPr>
      <w:rPr>
        <w:rFonts w:hint="default"/>
      </w:rPr>
    </w:lvl>
    <w:lvl w:ilvl="2" w:tplc="082E39E4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cs="Wingdings" w:hint="default"/>
      </w:rPr>
    </w:lvl>
    <w:lvl w:ilvl="3" w:tplc="5CCEA768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cs="Symbol" w:hint="default"/>
      </w:rPr>
    </w:lvl>
    <w:lvl w:ilvl="4" w:tplc="BB620FD8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4B1E1EDE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cs="Wingdings" w:hint="default"/>
      </w:rPr>
    </w:lvl>
    <w:lvl w:ilvl="6" w:tplc="8C52AFFE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cs="Symbol" w:hint="default"/>
      </w:rPr>
    </w:lvl>
    <w:lvl w:ilvl="7" w:tplc="4A26EF36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8C982A86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cs="Wingdings" w:hint="default"/>
      </w:rPr>
    </w:lvl>
  </w:abstractNum>
  <w:abstractNum w:abstractNumId="13">
    <w:nsid w:val="0B351E0F"/>
    <w:multiLevelType w:val="hybridMultilevel"/>
    <w:tmpl w:val="C5F6259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0D203488"/>
    <w:multiLevelType w:val="singleLevel"/>
    <w:tmpl w:val="05DC1660"/>
    <w:lvl w:ilvl="0">
      <w:start w:val="1"/>
      <w:numFmt w:val="decimal"/>
      <w:pStyle w:val="technologi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0F97374B"/>
    <w:multiLevelType w:val="multilevel"/>
    <w:tmpl w:val="38DCC77A"/>
    <w:lvl w:ilvl="0">
      <w:start w:val="1"/>
      <w:numFmt w:val="none"/>
      <w:pStyle w:val="BMKHeading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MKHeading2"/>
      <w:lvlText w:val="%2."/>
      <w:lvlJc w:val="left"/>
      <w:pPr>
        <w:tabs>
          <w:tab w:val="num" w:pos="860"/>
        </w:tabs>
        <w:ind w:left="860" w:hanging="680"/>
      </w:pPr>
      <w:rPr>
        <w:rFonts w:ascii="Times New Roman" w:hAnsi="Times New Roman" w:cs="Times New Roman" w:hint="default"/>
        <w:b w:val="0"/>
        <w:lang w:val="pl-PL"/>
      </w:rPr>
    </w:lvl>
    <w:lvl w:ilvl="2">
      <w:start w:val="1"/>
      <w:numFmt w:val="decimal"/>
      <w:pStyle w:val="BMKHeading3"/>
      <w:lvlText w:val="%2.%3"/>
      <w:lvlJc w:val="left"/>
      <w:pPr>
        <w:tabs>
          <w:tab w:val="num" w:pos="1390"/>
        </w:tabs>
        <w:ind w:left="1390" w:hanging="680"/>
      </w:pPr>
      <w:rPr>
        <w:rFonts w:ascii="Garamond" w:hAnsi="Garamond" w:cs="Times New Roman" w:hint="default"/>
        <w:b w:val="0"/>
        <w:i w:val="0"/>
        <w:color w:val="auto"/>
        <w:sz w:val="24"/>
        <w:szCs w:val="24"/>
        <w:lang w:val="pl-PL"/>
      </w:rPr>
    </w:lvl>
    <w:lvl w:ilvl="3">
      <w:start w:val="1"/>
      <w:numFmt w:val="lowerLetter"/>
      <w:pStyle w:val="BMKHeading4"/>
      <w:lvlText w:val="%4)"/>
      <w:lvlJc w:val="left"/>
      <w:pPr>
        <w:tabs>
          <w:tab w:val="num" w:pos="1361"/>
        </w:tabs>
        <w:ind w:left="1361" w:hanging="681"/>
      </w:pPr>
      <w:rPr>
        <w:rFonts w:hint="default"/>
        <w:lang w:val="pl-PL"/>
      </w:rPr>
    </w:lvl>
    <w:lvl w:ilvl="4">
      <w:start w:val="1"/>
      <w:numFmt w:val="lowerLetter"/>
      <w:pStyle w:val="BMKHeading5"/>
      <w:lvlText w:val="(%5)"/>
      <w:lvlJc w:val="left"/>
      <w:pPr>
        <w:tabs>
          <w:tab w:val="num" w:pos="2210"/>
        </w:tabs>
        <w:ind w:left="2210" w:hanging="680"/>
      </w:pPr>
      <w:rPr>
        <w:rFonts w:ascii="Garamond" w:hAnsi="Garamond" w:cs="Times New Roman" w:hint="default"/>
        <w:sz w:val="22"/>
        <w:szCs w:val="22"/>
        <w:lang w:val="pl-PL"/>
      </w:rPr>
    </w:lvl>
    <w:lvl w:ilvl="5">
      <w:start w:val="1"/>
      <w:numFmt w:val="lowerRoman"/>
      <w:pStyle w:val="BMKHeading6"/>
      <w:lvlText w:val="(%6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6">
      <w:start w:val="1"/>
      <w:numFmt w:val="none"/>
      <w:pStyle w:val="BMKHeading7"/>
      <w:suff w:val="nothing"/>
      <w:lvlText w:val=""/>
      <w:lvlJc w:val="left"/>
      <w:pPr>
        <w:ind w:left="272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0FA56933"/>
    <w:multiLevelType w:val="multilevel"/>
    <w:tmpl w:val="0415001D"/>
    <w:styleLink w:val="Punktorywprojekci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→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0FC077B0"/>
    <w:multiLevelType w:val="hybridMultilevel"/>
    <w:tmpl w:val="DC14810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69B7D40"/>
    <w:multiLevelType w:val="hybridMultilevel"/>
    <w:tmpl w:val="B88A09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8397D1A"/>
    <w:multiLevelType w:val="hybridMultilevel"/>
    <w:tmpl w:val="2EB66EA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18A237FD"/>
    <w:multiLevelType w:val="multilevel"/>
    <w:tmpl w:val="692AFCFE"/>
    <w:lvl w:ilvl="0">
      <w:start w:val="1"/>
      <w:numFmt w:val="decimal"/>
      <w:pStyle w:val="FSpkt"/>
      <w:lvlText w:val="%1."/>
      <w:lvlJc w:val="left"/>
      <w:pPr>
        <w:tabs>
          <w:tab w:val="num" w:pos="851"/>
        </w:tabs>
        <w:ind w:left="851" w:hanging="851"/>
      </w:pPr>
      <w:rPr>
        <w:rFonts w:ascii="Arial" w:eastAsia="Times New Roman" w:hAnsi="Arial" w:cs="Arial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907"/>
        </w:tabs>
        <w:ind w:left="1418" w:hanging="567"/>
      </w:pPr>
      <w:rPr>
        <w:rFonts w:ascii="Symbol" w:hAnsi="Symbol" w:cs="Symbo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cs="Arial" w:hint="default"/>
      </w:rPr>
    </w:lvl>
    <w:lvl w:ilvl="5">
      <w:start w:val="1"/>
      <w:numFmt w:val="bullet"/>
      <w:lvlText w:val=""/>
      <w:lvlJc w:val="left"/>
      <w:pPr>
        <w:tabs>
          <w:tab w:val="num" w:pos="1636"/>
        </w:tabs>
        <w:ind w:left="1559" w:hanging="283"/>
      </w:pPr>
      <w:rPr>
        <w:rFonts w:ascii="Symbol" w:hAnsi="Symbol" w:cs="Symbol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Rys. %1.%2-%8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  <w:lvl w:ilvl="8">
      <w:start w:val="1"/>
      <w:numFmt w:val="decimal"/>
      <w:lvlText w:val="Tabela %1.%2-%9"/>
      <w:lvlJc w:val="left"/>
      <w:pPr>
        <w:tabs>
          <w:tab w:val="num" w:pos="1985"/>
        </w:tabs>
        <w:ind w:left="1985" w:hanging="139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:em w:val="none"/>
      </w:rPr>
    </w:lvl>
  </w:abstractNum>
  <w:abstractNum w:abstractNumId="21">
    <w:nsid w:val="1B6C3297"/>
    <w:multiLevelType w:val="multilevel"/>
    <w:tmpl w:val="729C55AC"/>
    <w:lvl w:ilvl="0">
      <w:start w:val="1"/>
      <w:numFmt w:val="decimal"/>
      <w:pStyle w:val="ZAZ1"/>
      <w:lvlText w:val="%1."/>
      <w:lvlJc w:val="left"/>
      <w:pPr>
        <w:tabs>
          <w:tab w:val="num" w:pos="624"/>
        </w:tabs>
        <w:ind w:left="454" w:hanging="454"/>
      </w:pPr>
      <w:rPr>
        <w:rFonts w:cs="Times New Roman" w:hint="default"/>
      </w:rPr>
    </w:lvl>
    <w:lvl w:ilvl="1">
      <w:start w:val="1"/>
      <w:numFmt w:val="decimal"/>
      <w:pStyle w:val="ZAZ11"/>
      <w:isLgl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2">
      <w:start w:val="1"/>
      <w:numFmt w:val="decimal"/>
      <w:pStyle w:val="ZAZ111"/>
      <w:isLgl/>
      <w:lvlText w:val="%1.%2.%3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cs="Times New Roman" w:hint="default"/>
      </w:rPr>
    </w:lvl>
  </w:abstractNum>
  <w:abstractNum w:abstractNumId="22">
    <w:nsid w:val="1E780E62"/>
    <w:multiLevelType w:val="hybridMultilevel"/>
    <w:tmpl w:val="DA466146"/>
    <w:lvl w:ilvl="0" w:tplc="E23CC1AA">
      <w:start w:val="1"/>
      <w:numFmt w:val="upperRoman"/>
      <w:pStyle w:val="Stronaprojektu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2C1A20"/>
    <w:multiLevelType w:val="hybridMultilevel"/>
    <w:tmpl w:val="64D6D714"/>
    <w:lvl w:ilvl="0" w:tplc="C04EF36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>
    <w:nsid w:val="298F1FE0"/>
    <w:multiLevelType w:val="hybridMultilevel"/>
    <w:tmpl w:val="7A9C3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B9C2F34"/>
    <w:multiLevelType w:val="multilevel"/>
    <w:tmpl w:val="F0DE237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284"/>
      </w:pPr>
      <w:rPr>
        <w:rFonts w:cs="Times New Roman" w:hint="default"/>
      </w:rPr>
    </w:lvl>
    <w:lvl w:ilvl="2">
      <w:start w:val="1"/>
      <w:numFmt w:val="decimal"/>
      <w:pStyle w:val="Styl1"/>
      <w:lvlText w:val="%1.%2.%3."/>
      <w:lvlJc w:val="left"/>
      <w:pPr>
        <w:tabs>
          <w:tab w:val="num" w:pos="568"/>
        </w:tabs>
        <w:ind w:left="285" w:firstLine="28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>
    <w:nsid w:val="2F784192"/>
    <w:multiLevelType w:val="hybridMultilevel"/>
    <w:tmpl w:val="247E7AD6"/>
    <w:name w:val="WW8Num202"/>
    <w:lvl w:ilvl="0" w:tplc="C0CE1BC0">
      <w:start w:val="2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90A832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A74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4C04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38B7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72E6B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8820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473E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8660F8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F9F19F0"/>
    <w:multiLevelType w:val="multilevel"/>
    <w:tmpl w:val="C3D699CC"/>
    <w:lvl w:ilvl="0">
      <w:start w:val="1"/>
      <w:numFmt w:val="decimal"/>
      <w:pStyle w:val="Trim1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pStyle w:val="Trim11"/>
      <w:isLgl/>
      <w:lvlText w:val="%1.%2."/>
      <w:lvlJc w:val="left"/>
      <w:pPr>
        <w:ind w:left="1004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Trim111"/>
      <w:isLgl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24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cs="Times New Roman" w:hint="default"/>
      </w:rPr>
    </w:lvl>
  </w:abstractNum>
  <w:abstractNum w:abstractNumId="28">
    <w:nsid w:val="306142F6"/>
    <w:multiLevelType w:val="hybridMultilevel"/>
    <w:tmpl w:val="304E7124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9">
    <w:nsid w:val="31DC7E94"/>
    <w:multiLevelType w:val="multilevel"/>
    <w:tmpl w:val="94DE7376"/>
    <w:lvl w:ilvl="0">
      <w:start w:val="1"/>
      <w:numFmt w:val="decimal"/>
      <w:pStyle w:val="Stronaprojektunagwek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ronaprojektu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pStyle w:val="Nagwek3poziom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>
    <w:nsid w:val="3383760F"/>
    <w:multiLevelType w:val="multilevel"/>
    <w:tmpl w:val="8536FF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pStyle w:val="podakapit"/>
      <w:lvlText w:val="%1.%2."/>
      <w:lvlJc w:val="left"/>
      <w:pPr>
        <w:ind w:left="1800" w:hanging="720"/>
      </w:pPr>
      <w:rPr>
        <w:rFonts w:ascii="Arial Narrow" w:hAnsi="Arial Narrow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31">
    <w:nsid w:val="379B72D2"/>
    <w:multiLevelType w:val="multilevel"/>
    <w:tmpl w:val="67B62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C007AAA"/>
    <w:multiLevelType w:val="hybridMultilevel"/>
    <w:tmpl w:val="277895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3C1405F5"/>
    <w:multiLevelType w:val="hybridMultilevel"/>
    <w:tmpl w:val="64E8B68E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>
    <w:nsid w:val="44396FC0"/>
    <w:multiLevelType w:val="hybridMultilevel"/>
    <w:tmpl w:val="FD5C7A78"/>
    <w:lvl w:ilvl="0" w:tplc="E62E0018">
      <w:start w:val="1"/>
      <w:numFmt w:val="bullet"/>
      <w:pStyle w:val="BOOKMAN12GMINA"/>
      <w:lvlText w:val=""/>
      <w:lvlJc w:val="left"/>
      <w:pPr>
        <w:tabs>
          <w:tab w:val="num" w:pos="930"/>
        </w:tabs>
        <w:ind w:left="1214" w:hanging="284"/>
      </w:pPr>
      <w:rPr>
        <w:rFonts w:ascii="Symbol" w:hAnsi="Symbol" w:hint="default"/>
      </w:rPr>
    </w:lvl>
    <w:lvl w:ilvl="1" w:tplc="E69482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7B69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017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42D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A6B2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4097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901FA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F887F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43D26A0"/>
    <w:multiLevelType w:val="hybridMultilevel"/>
    <w:tmpl w:val="EC62F4B2"/>
    <w:name w:val="WW8Num47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52C5D30"/>
    <w:multiLevelType w:val="hybridMultilevel"/>
    <w:tmpl w:val="8ED62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5B3236C"/>
    <w:multiLevelType w:val="multilevel"/>
    <w:tmpl w:val="A7B41A1C"/>
    <w:styleLink w:val="Listanumerowanawprojekcie"/>
    <w:lvl w:ilvl="0">
      <w:start w:val="1"/>
      <w:numFmt w:val="decimal"/>
      <w:pStyle w:val="Numeracj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Numeracj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Numeracj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Numeracja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Numeracja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4A9E52A4"/>
    <w:multiLevelType w:val="multilevel"/>
    <w:tmpl w:val="3C3A0EC4"/>
    <w:styleLink w:val="Styl3"/>
    <w:lvl w:ilvl="0">
      <w:start w:val="1"/>
      <w:numFmt w:val="decimal"/>
      <w:lvlText w:val="%1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u w:val="none"/>
      </w:rPr>
    </w:lvl>
    <w:lvl w:ilvl="1">
      <w:start w:val="1"/>
      <w:numFmt w:val="decimal"/>
      <w:lvlText w:val="%1.%2"/>
      <w:lvlJc w:val="right"/>
      <w:pPr>
        <w:tabs>
          <w:tab w:val="num" w:pos="1134"/>
        </w:tabs>
        <w:ind w:left="1134" w:hanging="425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righ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51864CDD"/>
    <w:multiLevelType w:val="hybridMultilevel"/>
    <w:tmpl w:val="92042C9E"/>
    <w:name w:val="WW8Num472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1FE50BB"/>
    <w:multiLevelType w:val="hybridMultilevel"/>
    <w:tmpl w:val="D5244D2C"/>
    <w:lvl w:ilvl="0" w:tplc="E3C20F38">
      <w:start w:val="1"/>
      <w:numFmt w:val="decimal"/>
      <w:pStyle w:val="Podpispodtabel"/>
      <w:lvlText w:val="Tabela %1"/>
      <w:lvlJc w:val="center"/>
      <w:pPr>
        <w:ind w:left="360" w:hanging="360"/>
      </w:pPr>
      <w:rPr>
        <w:rFonts w:hint="default"/>
      </w:rPr>
    </w:lvl>
    <w:lvl w:ilvl="1" w:tplc="4B1A8522" w:tentative="1">
      <w:start w:val="1"/>
      <w:numFmt w:val="lowerLetter"/>
      <w:lvlText w:val="%2."/>
      <w:lvlJc w:val="left"/>
      <w:pPr>
        <w:ind w:left="1440" w:hanging="360"/>
      </w:pPr>
    </w:lvl>
    <w:lvl w:ilvl="2" w:tplc="F3D03D76" w:tentative="1">
      <w:start w:val="1"/>
      <w:numFmt w:val="lowerRoman"/>
      <w:lvlText w:val="%3."/>
      <w:lvlJc w:val="right"/>
      <w:pPr>
        <w:ind w:left="2160" w:hanging="180"/>
      </w:pPr>
    </w:lvl>
    <w:lvl w:ilvl="3" w:tplc="4510CECA" w:tentative="1">
      <w:start w:val="1"/>
      <w:numFmt w:val="decimal"/>
      <w:lvlText w:val="%4."/>
      <w:lvlJc w:val="left"/>
      <w:pPr>
        <w:ind w:left="2880" w:hanging="360"/>
      </w:pPr>
    </w:lvl>
    <w:lvl w:ilvl="4" w:tplc="CEAAD30A" w:tentative="1">
      <w:start w:val="1"/>
      <w:numFmt w:val="lowerLetter"/>
      <w:lvlText w:val="%5."/>
      <w:lvlJc w:val="left"/>
      <w:pPr>
        <w:ind w:left="3600" w:hanging="360"/>
      </w:pPr>
    </w:lvl>
    <w:lvl w:ilvl="5" w:tplc="D0144E54" w:tentative="1">
      <w:start w:val="1"/>
      <w:numFmt w:val="lowerRoman"/>
      <w:lvlText w:val="%6."/>
      <w:lvlJc w:val="right"/>
      <w:pPr>
        <w:ind w:left="4320" w:hanging="180"/>
      </w:pPr>
    </w:lvl>
    <w:lvl w:ilvl="6" w:tplc="6A7EF5B4" w:tentative="1">
      <w:start w:val="1"/>
      <w:numFmt w:val="decimal"/>
      <w:lvlText w:val="%7."/>
      <w:lvlJc w:val="left"/>
      <w:pPr>
        <w:ind w:left="5040" w:hanging="360"/>
      </w:pPr>
    </w:lvl>
    <w:lvl w:ilvl="7" w:tplc="87F651F6" w:tentative="1">
      <w:start w:val="1"/>
      <w:numFmt w:val="lowerLetter"/>
      <w:lvlText w:val="%8."/>
      <w:lvlJc w:val="left"/>
      <w:pPr>
        <w:ind w:left="5760" w:hanging="360"/>
      </w:pPr>
    </w:lvl>
    <w:lvl w:ilvl="8" w:tplc="B706FE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6C1EAC"/>
    <w:multiLevelType w:val="singleLevel"/>
    <w:tmpl w:val="3E26A670"/>
    <w:name w:val="RTF_Num 262"/>
    <w:lvl w:ilvl="0">
      <w:start w:val="1"/>
      <w:numFmt w:val="bullet"/>
      <w:pStyle w:val="wypunktowywanie"/>
      <w:lvlText w:val=""/>
      <w:lvlJc w:val="left"/>
      <w:pPr>
        <w:tabs>
          <w:tab w:val="num" w:pos="927"/>
        </w:tabs>
        <w:ind w:left="850" w:hanging="283"/>
      </w:pPr>
      <w:rPr>
        <w:rFonts w:ascii="Wingdings" w:hAnsi="Wingdings" w:hint="default"/>
        <w:b w:val="0"/>
        <w:i w:val="0"/>
        <w:sz w:val="22"/>
      </w:rPr>
    </w:lvl>
  </w:abstractNum>
  <w:abstractNum w:abstractNumId="42">
    <w:nsid w:val="55322B62"/>
    <w:multiLevelType w:val="hybridMultilevel"/>
    <w:tmpl w:val="010C8DE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56357771"/>
    <w:multiLevelType w:val="multilevel"/>
    <w:tmpl w:val="FEAE188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4">
    <w:nsid w:val="598C1C6E"/>
    <w:multiLevelType w:val="singleLevel"/>
    <w:tmpl w:val="ADDC7CBC"/>
    <w:lvl w:ilvl="0">
      <w:start w:val="1"/>
      <w:numFmt w:val="bullet"/>
      <w:pStyle w:val="Bullet2"/>
      <w:lvlText w:val=""/>
      <w:lvlJc w:val="left"/>
      <w:pPr>
        <w:tabs>
          <w:tab w:val="num" w:pos="2016"/>
        </w:tabs>
        <w:ind w:left="2016" w:hanging="864"/>
      </w:pPr>
      <w:rPr>
        <w:rFonts w:ascii="Symbol" w:hAnsi="Symbol" w:hint="default"/>
        <w:sz w:val="20"/>
      </w:rPr>
    </w:lvl>
  </w:abstractNum>
  <w:abstractNum w:abstractNumId="45">
    <w:nsid w:val="5BC278CB"/>
    <w:multiLevelType w:val="hybridMultilevel"/>
    <w:tmpl w:val="8ECEDB48"/>
    <w:name w:val="WW8Num47233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5CCB1847"/>
    <w:multiLevelType w:val="hybridMultilevel"/>
    <w:tmpl w:val="3526556A"/>
    <w:lvl w:ilvl="0" w:tplc="04150001">
      <w:start w:val="1"/>
      <w:numFmt w:val="bullet"/>
      <w:lvlText w:val=""/>
      <w:lvlJc w:val="left"/>
      <w:pPr>
        <w:ind w:left="21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47">
    <w:nsid w:val="647C2D6A"/>
    <w:multiLevelType w:val="singleLevel"/>
    <w:tmpl w:val="57A6F45C"/>
    <w:lvl w:ilvl="0">
      <w:start w:val="1"/>
      <w:numFmt w:val="decimal"/>
      <w:pStyle w:val="Numerowany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>
    <w:nsid w:val="68F95673"/>
    <w:multiLevelType w:val="hybridMultilevel"/>
    <w:tmpl w:val="B3FC5B4C"/>
    <w:lvl w:ilvl="0" w:tplc="6C2C542E">
      <w:start w:val="1"/>
      <w:numFmt w:val="decimal"/>
      <w:pStyle w:val="Zaczniki"/>
      <w:lvlText w:val="Załącznik nr %1: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E64702"/>
    <w:multiLevelType w:val="hybridMultilevel"/>
    <w:tmpl w:val="C2C6B23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0">
    <w:nsid w:val="70995B15"/>
    <w:multiLevelType w:val="hybridMultilevel"/>
    <w:tmpl w:val="1BFE629A"/>
    <w:name w:val="WW8Num4723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754C3E50"/>
    <w:multiLevelType w:val="multilevel"/>
    <w:tmpl w:val="558C3584"/>
    <w:styleLink w:val="Lista01"/>
    <w:lvl w:ilvl="0">
      <w:start w:val="1"/>
      <w:numFmt w:val="decimal"/>
      <w:pStyle w:val="TebWordHeading1"/>
      <w:lvlText w:val="%1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1">
      <w:start w:val="1"/>
      <w:numFmt w:val="decimal"/>
      <w:pStyle w:val="TebWordHeading2"/>
      <w:lvlText w:val="%1.%2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2">
      <w:start w:val="1"/>
      <w:numFmt w:val="decimal"/>
      <w:pStyle w:val="TebWordHeading3"/>
      <w:lvlText w:val="%1.%2.%3"/>
      <w:lvlJc w:val="left"/>
      <w:pPr>
        <w:tabs>
          <w:tab w:val="num" w:pos="1152"/>
        </w:tabs>
        <w:ind w:left="1152" w:hanging="726"/>
      </w:pPr>
      <w:rPr>
        <w:rFonts w:hint="default"/>
      </w:rPr>
    </w:lvl>
    <w:lvl w:ilvl="3">
      <w:start w:val="1"/>
      <w:numFmt w:val="decimal"/>
      <w:pStyle w:val="TebWordHeading4"/>
      <w:lvlText w:val="%1.%2.%3.%4"/>
      <w:lvlJc w:val="left"/>
      <w:pPr>
        <w:tabs>
          <w:tab w:val="num" w:pos="906"/>
        </w:tabs>
        <w:ind w:left="906" w:hanging="72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31"/>
        </w:tabs>
        <w:ind w:left="133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35"/>
        </w:tabs>
        <w:ind w:left="183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39"/>
        </w:tabs>
        <w:ind w:left="233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3"/>
        </w:tabs>
        <w:ind w:left="284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9"/>
        </w:tabs>
        <w:ind w:left="3419" w:hanging="1440"/>
      </w:pPr>
      <w:rPr>
        <w:rFonts w:hint="default"/>
      </w:rPr>
    </w:lvl>
  </w:abstractNum>
  <w:abstractNum w:abstractNumId="52">
    <w:nsid w:val="75CD05EF"/>
    <w:multiLevelType w:val="hybridMultilevel"/>
    <w:tmpl w:val="04BAA312"/>
    <w:lvl w:ilvl="0" w:tplc="D6982AF2">
      <w:start w:val="1"/>
      <w:numFmt w:val="upperRoman"/>
      <w:lvlText w:val="%1."/>
      <w:lvlJc w:val="left"/>
      <w:pPr>
        <w:ind w:left="144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1" w:hanging="360"/>
      </w:pPr>
    </w:lvl>
    <w:lvl w:ilvl="2" w:tplc="0415001B" w:tentative="1">
      <w:start w:val="1"/>
      <w:numFmt w:val="lowerRoman"/>
      <w:lvlText w:val="%3."/>
      <w:lvlJc w:val="right"/>
      <w:pPr>
        <w:ind w:left="2521" w:hanging="180"/>
      </w:pPr>
    </w:lvl>
    <w:lvl w:ilvl="3" w:tplc="0415000F" w:tentative="1">
      <w:start w:val="1"/>
      <w:numFmt w:val="decimal"/>
      <w:lvlText w:val="%4."/>
      <w:lvlJc w:val="left"/>
      <w:pPr>
        <w:ind w:left="3241" w:hanging="360"/>
      </w:pPr>
    </w:lvl>
    <w:lvl w:ilvl="4" w:tplc="04150019" w:tentative="1">
      <w:start w:val="1"/>
      <w:numFmt w:val="lowerLetter"/>
      <w:lvlText w:val="%5."/>
      <w:lvlJc w:val="left"/>
      <w:pPr>
        <w:ind w:left="3961" w:hanging="360"/>
      </w:pPr>
    </w:lvl>
    <w:lvl w:ilvl="5" w:tplc="0415001B" w:tentative="1">
      <w:start w:val="1"/>
      <w:numFmt w:val="lowerRoman"/>
      <w:lvlText w:val="%6."/>
      <w:lvlJc w:val="right"/>
      <w:pPr>
        <w:ind w:left="4681" w:hanging="180"/>
      </w:pPr>
    </w:lvl>
    <w:lvl w:ilvl="6" w:tplc="0415000F" w:tentative="1">
      <w:start w:val="1"/>
      <w:numFmt w:val="decimal"/>
      <w:lvlText w:val="%7."/>
      <w:lvlJc w:val="left"/>
      <w:pPr>
        <w:ind w:left="5401" w:hanging="360"/>
      </w:pPr>
    </w:lvl>
    <w:lvl w:ilvl="7" w:tplc="04150019" w:tentative="1">
      <w:start w:val="1"/>
      <w:numFmt w:val="lowerLetter"/>
      <w:lvlText w:val="%8."/>
      <w:lvlJc w:val="left"/>
      <w:pPr>
        <w:ind w:left="6121" w:hanging="360"/>
      </w:pPr>
    </w:lvl>
    <w:lvl w:ilvl="8" w:tplc="0415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53">
    <w:nsid w:val="783B4946"/>
    <w:multiLevelType w:val="hybridMultilevel"/>
    <w:tmpl w:val="D248BCA6"/>
    <w:lvl w:ilvl="0" w:tplc="04150001">
      <w:start w:val="1"/>
      <w:numFmt w:val="decimal"/>
      <w:pStyle w:val="Podpispodrysunkiem"/>
      <w:lvlText w:val="Rys.%1."/>
      <w:lvlJc w:val="center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AE60D54"/>
    <w:multiLevelType w:val="multilevel"/>
    <w:tmpl w:val="A7B41A1C"/>
    <w:numStyleLink w:val="Listanumerowanawprojekcie"/>
  </w:abstractNum>
  <w:num w:numId="1">
    <w:abstractNumId w:val="47"/>
  </w:num>
  <w:num w:numId="2">
    <w:abstractNumId w:val="14"/>
  </w:num>
  <w:num w:numId="3">
    <w:abstractNumId w:val="41"/>
  </w:num>
  <w:num w:numId="4">
    <w:abstractNumId w:val="25"/>
  </w:num>
  <w:num w:numId="5">
    <w:abstractNumId w:val="1"/>
  </w:num>
  <w:num w:numId="6">
    <w:abstractNumId w:val="27"/>
  </w:num>
  <w:num w:numId="7">
    <w:abstractNumId w:val="44"/>
  </w:num>
  <w:num w:numId="8">
    <w:abstractNumId w:val="0"/>
  </w:num>
  <w:num w:numId="9">
    <w:abstractNumId w:val="51"/>
    <w:lvlOverride w:ilvl="0">
      <w:lvl w:ilvl="0">
        <w:start w:val="1"/>
        <w:numFmt w:val="decimal"/>
        <w:pStyle w:val="TebWordHeading1"/>
        <w:lvlText w:val="%1"/>
        <w:lvlJc w:val="left"/>
        <w:pPr>
          <w:tabs>
            <w:tab w:val="num" w:pos="906"/>
          </w:tabs>
          <w:ind w:left="906" w:hanging="726"/>
        </w:pPr>
        <w:rPr>
          <w:rFonts w:hint="default"/>
        </w:rPr>
      </w:lvl>
    </w:lvlOverride>
  </w:num>
  <w:num w:numId="10">
    <w:abstractNumId w:val="43"/>
  </w:num>
  <w:num w:numId="11">
    <w:abstractNumId w:val="20"/>
  </w:num>
  <w:num w:numId="12">
    <w:abstractNumId w:val="21"/>
  </w:num>
  <w:num w:numId="13">
    <w:abstractNumId w:val="30"/>
  </w:num>
  <w:num w:numId="14">
    <w:abstractNumId w:val="34"/>
  </w:num>
  <w:num w:numId="15">
    <w:abstractNumId w:val="12"/>
  </w:num>
  <w:num w:numId="16">
    <w:abstractNumId w:val="29"/>
  </w:num>
  <w:num w:numId="17">
    <w:abstractNumId w:val="22"/>
  </w:num>
  <w:num w:numId="18">
    <w:abstractNumId w:val="53"/>
  </w:num>
  <w:num w:numId="19">
    <w:abstractNumId w:val="40"/>
  </w:num>
  <w:num w:numId="20">
    <w:abstractNumId w:val="37"/>
  </w:num>
  <w:num w:numId="21">
    <w:abstractNumId w:val="16"/>
  </w:num>
  <w:num w:numId="22">
    <w:abstractNumId w:val="48"/>
  </w:num>
  <w:num w:numId="23">
    <w:abstractNumId w:val="54"/>
  </w:num>
  <w:num w:numId="24">
    <w:abstractNumId w:val="2"/>
  </w:num>
  <w:num w:numId="25">
    <w:abstractNumId w:val="38"/>
  </w:num>
  <w:num w:numId="26">
    <w:abstractNumId w:val="15"/>
  </w:num>
  <w:num w:numId="27">
    <w:abstractNumId w:val="46"/>
  </w:num>
  <w:num w:numId="28">
    <w:abstractNumId w:val="51"/>
  </w:num>
  <w:num w:numId="29">
    <w:abstractNumId w:val="36"/>
  </w:num>
  <w:num w:numId="30">
    <w:abstractNumId w:val="3"/>
  </w:num>
  <w:num w:numId="31">
    <w:abstractNumId w:val="23"/>
  </w:num>
  <w:num w:numId="32">
    <w:abstractNumId w:val="19"/>
  </w:num>
  <w:num w:numId="33">
    <w:abstractNumId w:val="13"/>
  </w:num>
  <w:num w:numId="34">
    <w:abstractNumId w:val="11"/>
  </w:num>
  <w:num w:numId="35">
    <w:abstractNumId w:val="17"/>
  </w:num>
  <w:num w:numId="36">
    <w:abstractNumId w:val="42"/>
  </w:num>
  <w:num w:numId="37">
    <w:abstractNumId w:val="28"/>
  </w:num>
  <w:num w:numId="38">
    <w:abstractNumId w:val="49"/>
  </w:num>
  <w:num w:numId="39">
    <w:abstractNumId w:val="32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2"/>
  </w:num>
  <w:num w:numId="42">
    <w:abstractNumId w:val="33"/>
  </w:num>
  <w:num w:numId="43">
    <w:abstractNumId w:val="18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46"/>
  </w:num>
  <w:num w:numId="47">
    <w:abstractNumId w:val="31"/>
  </w:num>
  <w:num w:numId="48">
    <w:abstractNumId w:val="2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9BA"/>
    <w:rsid w:val="000046BD"/>
    <w:rsid w:val="000066D2"/>
    <w:rsid w:val="00013C4A"/>
    <w:rsid w:val="00016328"/>
    <w:rsid w:val="000166F4"/>
    <w:rsid w:val="00022742"/>
    <w:rsid w:val="00024F08"/>
    <w:rsid w:val="0002627A"/>
    <w:rsid w:val="00026ECB"/>
    <w:rsid w:val="0003019C"/>
    <w:rsid w:val="00034972"/>
    <w:rsid w:val="00043213"/>
    <w:rsid w:val="000432BA"/>
    <w:rsid w:val="000553A0"/>
    <w:rsid w:val="000578F6"/>
    <w:rsid w:val="0006299F"/>
    <w:rsid w:val="00062E81"/>
    <w:rsid w:val="00066FAB"/>
    <w:rsid w:val="0007215A"/>
    <w:rsid w:val="000777BD"/>
    <w:rsid w:val="000800BF"/>
    <w:rsid w:val="00080E42"/>
    <w:rsid w:val="000819BA"/>
    <w:rsid w:val="00082A8B"/>
    <w:rsid w:val="00083246"/>
    <w:rsid w:val="000840A2"/>
    <w:rsid w:val="00085DEA"/>
    <w:rsid w:val="00087379"/>
    <w:rsid w:val="0009497F"/>
    <w:rsid w:val="000A1220"/>
    <w:rsid w:val="000A194B"/>
    <w:rsid w:val="000A52A8"/>
    <w:rsid w:val="000B2587"/>
    <w:rsid w:val="000B63AD"/>
    <w:rsid w:val="000C2A0C"/>
    <w:rsid w:val="000C50E2"/>
    <w:rsid w:val="000D0DA1"/>
    <w:rsid w:val="000E0FB5"/>
    <w:rsid w:val="000E3CE2"/>
    <w:rsid w:val="000E7A01"/>
    <w:rsid w:val="000F0551"/>
    <w:rsid w:val="00100F92"/>
    <w:rsid w:val="0010175E"/>
    <w:rsid w:val="00103B7F"/>
    <w:rsid w:val="00107E7C"/>
    <w:rsid w:val="00112119"/>
    <w:rsid w:val="001219DA"/>
    <w:rsid w:val="00125718"/>
    <w:rsid w:val="00126CE3"/>
    <w:rsid w:val="00131AE8"/>
    <w:rsid w:val="00132D0A"/>
    <w:rsid w:val="00132ECB"/>
    <w:rsid w:val="00133520"/>
    <w:rsid w:val="00136921"/>
    <w:rsid w:val="0013704B"/>
    <w:rsid w:val="0014069C"/>
    <w:rsid w:val="00142A93"/>
    <w:rsid w:val="001457AE"/>
    <w:rsid w:val="0015061F"/>
    <w:rsid w:val="00157706"/>
    <w:rsid w:val="00160204"/>
    <w:rsid w:val="0016032F"/>
    <w:rsid w:val="0016313F"/>
    <w:rsid w:val="001659F9"/>
    <w:rsid w:val="00172649"/>
    <w:rsid w:val="00172CD7"/>
    <w:rsid w:val="0017351C"/>
    <w:rsid w:val="00174ABC"/>
    <w:rsid w:val="00180C4C"/>
    <w:rsid w:val="001831A3"/>
    <w:rsid w:val="00184D88"/>
    <w:rsid w:val="00185712"/>
    <w:rsid w:val="0018657D"/>
    <w:rsid w:val="00187167"/>
    <w:rsid w:val="00190AA3"/>
    <w:rsid w:val="001916DE"/>
    <w:rsid w:val="00194461"/>
    <w:rsid w:val="001A569D"/>
    <w:rsid w:val="001B1492"/>
    <w:rsid w:val="001B4684"/>
    <w:rsid w:val="001B7523"/>
    <w:rsid w:val="001C0D01"/>
    <w:rsid w:val="001C12C7"/>
    <w:rsid w:val="001C7681"/>
    <w:rsid w:val="001D1000"/>
    <w:rsid w:val="001E5867"/>
    <w:rsid w:val="001E5F15"/>
    <w:rsid w:val="001E6E36"/>
    <w:rsid w:val="001F1133"/>
    <w:rsid w:val="00203F27"/>
    <w:rsid w:val="002043F5"/>
    <w:rsid w:val="002115C6"/>
    <w:rsid w:val="0021257C"/>
    <w:rsid w:val="00214C75"/>
    <w:rsid w:val="0021766A"/>
    <w:rsid w:val="00220B93"/>
    <w:rsid w:val="0022392A"/>
    <w:rsid w:val="002310A8"/>
    <w:rsid w:val="00233DEC"/>
    <w:rsid w:val="002349F9"/>
    <w:rsid w:val="0023597C"/>
    <w:rsid w:val="0023607A"/>
    <w:rsid w:val="00242A9A"/>
    <w:rsid w:val="00244971"/>
    <w:rsid w:val="00246A2C"/>
    <w:rsid w:val="00256F52"/>
    <w:rsid w:val="0026289B"/>
    <w:rsid w:val="00263CD4"/>
    <w:rsid w:val="002672DF"/>
    <w:rsid w:val="002747E6"/>
    <w:rsid w:val="00281B7A"/>
    <w:rsid w:val="0028309B"/>
    <w:rsid w:val="0028333A"/>
    <w:rsid w:val="002835BD"/>
    <w:rsid w:val="00283E7B"/>
    <w:rsid w:val="002873F1"/>
    <w:rsid w:val="00287BFF"/>
    <w:rsid w:val="00287E57"/>
    <w:rsid w:val="002933E8"/>
    <w:rsid w:val="00294937"/>
    <w:rsid w:val="00294F27"/>
    <w:rsid w:val="002A068C"/>
    <w:rsid w:val="002A42E7"/>
    <w:rsid w:val="002A44F3"/>
    <w:rsid w:val="002A4989"/>
    <w:rsid w:val="002A4E20"/>
    <w:rsid w:val="002B023B"/>
    <w:rsid w:val="002B1CBE"/>
    <w:rsid w:val="002B50AD"/>
    <w:rsid w:val="002B5C7D"/>
    <w:rsid w:val="002B7001"/>
    <w:rsid w:val="002C5E26"/>
    <w:rsid w:val="002C7777"/>
    <w:rsid w:val="002D2898"/>
    <w:rsid w:val="002D3077"/>
    <w:rsid w:val="002D3739"/>
    <w:rsid w:val="002D72D6"/>
    <w:rsid w:val="002D7CCE"/>
    <w:rsid w:val="002E11DC"/>
    <w:rsid w:val="002E2BB0"/>
    <w:rsid w:val="002E7085"/>
    <w:rsid w:val="002E7C6C"/>
    <w:rsid w:val="002F1BCE"/>
    <w:rsid w:val="002F5BDA"/>
    <w:rsid w:val="00302A79"/>
    <w:rsid w:val="00306A0C"/>
    <w:rsid w:val="00311898"/>
    <w:rsid w:val="00317D1F"/>
    <w:rsid w:val="00337083"/>
    <w:rsid w:val="00340DD3"/>
    <w:rsid w:val="00341ABB"/>
    <w:rsid w:val="003420F8"/>
    <w:rsid w:val="00342C63"/>
    <w:rsid w:val="0034319A"/>
    <w:rsid w:val="003509B7"/>
    <w:rsid w:val="00350BEB"/>
    <w:rsid w:val="003511F1"/>
    <w:rsid w:val="00360337"/>
    <w:rsid w:val="00365A88"/>
    <w:rsid w:val="00365F54"/>
    <w:rsid w:val="003725B8"/>
    <w:rsid w:val="00372BA7"/>
    <w:rsid w:val="0037712F"/>
    <w:rsid w:val="003772F4"/>
    <w:rsid w:val="00383922"/>
    <w:rsid w:val="00390237"/>
    <w:rsid w:val="00392127"/>
    <w:rsid w:val="00393420"/>
    <w:rsid w:val="00393545"/>
    <w:rsid w:val="003A046B"/>
    <w:rsid w:val="003A5197"/>
    <w:rsid w:val="003A606A"/>
    <w:rsid w:val="003B2CF9"/>
    <w:rsid w:val="003B571B"/>
    <w:rsid w:val="003C0864"/>
    <w:rsid w:val="003C139E"/>
    <w:rsid w:val="003C5B46"/>
    <w:rsid w:val="003C7788"/>
    <w:rsid w:val="003D1340"/>
    <w:rsid w:val="003D6BF2"/>
    <w:rsid w:val="003D79D7"/>
    <w:rsid w:val="003E228D"/>
    <w:rsid w:val="003E23EF"/>
    <w:rsid w:val="003E4F34"/>
    <w:rsid w:val="003E6EF3"/>
    <w:rsid w:val="003F3706"/>
    <w:rsid w:val="003F7812"/>
    <w:rsid w:val="00400764"/>
    <w:rsid w:val="00406775"/>
    <w:rsid w:val="00410E24"/>
    <w:rsid w:val="00415948"/>
    <w:rsid w:val="00420E5D"/>
    <w:rsid w:val="00423F37"/>
    <w:rsid w:val="0042488A"/>
    <w:rsid w:val="0042531C"/>
    <w:rsid w:val="00430DA3"/>
    <w:rsid w:val="00430DD4"/>
    <w:rsid w:val="00433A10"/>
    <w:rsid w:val="004349B8"/>
    <w:rsid w:val="00435E7C"/>
    <w:rsid w:val="00446739"/>
    <w:rsid w:val="00455DA0"/>
    <w:rsid w:val="00456E6A"/>
    <w:rsid w:val="0046088E"/>
    <w:rsid w:val="00463C64"/>
    <w:rsid w:val="00466D53"/>
    <w:rsid w:val="00471E2B"/>
    <w:rsid w:val="00475F4C"/>
    <w:rsid w:val="00481DF6"/>
    <w:rsid w:val="00483747"/>
    <w:rsid w:val="00483CD9"/>
    <w:rsid w:val="004852DC"/>
    <w:rsid w:val="00490329"/>
    <w:rsid w:val="00494F6C"/>
    <w:rsid w:val="0049510E"/>
    <w:rsid w:val="00495866"/>
    <w:rsid w:val="004A0DB7"/>
    <w:rsid w:val="004A1453"/>
    <w:rsid w:val="004A2FF9"/>
    <w:rsid w:val="004A42A2"/>
    <w:rsid w:val="004A67E8"/>
    <w:rsid w:val="004A772D"/>
    <w:rsid w:val="004B21E0"/>
    <w:rsid w:val="004C266A"/>
    <w:rsid w:val="004C2E19"/>
    <w:rsid w:val="004D3727"/>
    <w:rsid w:val="004E0F81"/>
    <w:rsid w:val="004E6E57"/>
    <w:rsid w:val="004E7961"/>
    <w:rsid w:val="00502136"/>
    <w:rsid w:val="00504FEC"/>
    <w:rsid w:val="00513F15"/>
    <w:rsid w:val="00515816"/>
    <w:rsid w:val="0052242A"/>
    <w:rsid w:val="00531392"/>
    <w:rsid w:val="00532669"/>
    <w:rsid w:val="00532873"/>
    <w:rsid w:val="00532EB3"/>
    <w:rsid w:val="00536A98"/>
    <w:rsid w:val="00540FFE"/>
    <w:rsid w:val="00545042"/>
    <w:rsid w:val="00552D72"/>
    <w:rsid w:val="0055776E"/>
    <w:rsid w:val="005628BB"/>
    <w:rsid w:val="00570281"/>
    <w:rsid w:val="0057475E"/>
    <w:rsid w:val="005844F5"/>
    <w:rsid w:val="005869BE"/>
    <w:rsid w:val="005901F5"/>
    <w:rsid w:val="00590E06"/>
    <w:rsid w:val="005912E8"/>
    <w:rsid w:val="00595EAA"/>
    <w:rsid w:val="00596224"/>
    <w:rsid w:val="005A2365"/>
    <w:rsid w:val="005A3080"/>
    <w:rsid w:val="005A3D35"/>
    <w:rsid w:val="005A3E2F"/>
    <w:rsid w:val="005A4718"/>
    <w:rsid w:val="005B0BED"/>
    <w:rsid w:val="005B199A"/>
    <w:rsid w:val="005B4874"/>
    <w:rsid w:val="005B7918"/>
    <w:rsid w:val="005C05FC"/>
    <w:rsid w:val="005C32D7"/>
    <w:rsid w:val="005C611B"/>
    <w:rsid w:val="005C6744"/>
    <w:rsid w:val="005C704F"/>
    <w:rsid w:val="005D097A"/>
    <w:rsid w:val="005D5320"/>
    <w:rsid w:val="005E18D5"/>
    <w:rsid w:val="005E1B06"/>
    <w:rsid w:val="005E437D"/>
    <w:rsid w:val="005E45A9"/>
    <w:rsid w:val="005E5AED"/>
    <w:rsid w:val="005F3B29"/>
    <w:rsid w:val="00600D77"/>
    <w:rsid w:val="00612788"/>
    <w:rsid w:val="006141FA"/>
    <w:rsid w:val="006209F3"/>
    <w:rsid w:val="00621DEC"/>
    <w:rsid w:val="00627079"/>
    <w:rsid w:val="006276E7"/>
    <w:rsid w:val="00632374"/>
    <w:rsid w:val="00635329"/>
    <w:rsid w:val="00636123"/>
    <w:rsid w:val="0064401C"/>
    <w:rsid w:val="006451C4"/>
    <w:rsid w:val="0065672F"/>
    <w:rsid w:val="0066101C"/>
    <w:rsid w:val="00666FD4"/>
    <w:rsid w:val="006769FC"/>
    <w:rsid w:val="0068016B"/>
    <w:rsid w:val="0068166B"/>
    <w:rsid w:val="00682506"/>
    <w:rsid w:val="00691A68"/>
    <w:rsid w:val="00696598"/>
    <w:rsid w:val="00696710"/>
    <w:rsid w:val="006A2AB1"/>
    <w:rsid w:val="006A4B95"/>
    <w:rsid w:val="006A5939"/>
    <w:rsid w:val="006B0574"/>
    <w:rsid w:val="006B1046"/>
    <w:rsid w:val="006B32C0"/>
    <w:rsid w:val="006B378D"/>
    <w:rsid w:val="006B697C"/>
    <w:rsid w:val="006C0C9A"/>
    <w:rsid w:val="006C5631"/>
    <w:rsid w:val="006C7671"/>
    <w:rsid w:val="006C7BCC"/>
    <w:rsid w:val="006D5471"/>
    <w:rsid w:val="006D6422"/>
    <w:rsid w:val="006E24D7"/>
    <w:rsid w:val="006E6DB5"/>
    <w:rsid w:val="006F3EFE"/>
    <w:rsid w:val="00700066"/>
    <w:rsid w:val="00703497"/>
    <w:rsid w:val="00703B06"/>
    <w:rsid w:val="0070559E"/>
    <w:rsid w:val="00714925"/>
    <w:rsid w:val="0071626D"/>
    <w:rsid w:val="007215F0"/>
    <w:rsid w:val="00721F31"/>
    <w:rsid w:val="0074033C"/>
    <w:rsid w:val="007403CD"/>
    <w:rsid w:val="0074166D"/>
    <w:rsid w:val="00743068"/>
    <w:rsid w:val="00744641"/>
    <w:rsid w:val="00745A2F"/>
    <w:rsid w:val="0075239B"/>
    <w:rsid w:val="00753B1D"/>
    <w:rsid w:val="00753BE5"/>
    <w:rsid w:val="007573FE"/>
    <w:rsid w:val="00760DA7"/>
    <w:rsid w:val="0077597B"/>
    <w:rsid w:val="0077732D"/>
    <w:rsid w:val="007806F9"/>
    <w:rsid w:val="00785AF5"/>
    <w:rsid w:val="00791348"/>
    <w:rsid w:val="0079268F"/>
    <w:rsid w:val="007931E5"/>
    <w:rsid w:val="0079438B"/>
    <w:rsid w:val="007A62BA"/>
    <w:rsid w:val="007A671F"/>
    <w:rsid w:val="007B6F72"/>
    <w:rsid w:val="007C0F87"/>
    <w:rsid w:val="007C26C3"/>
    <w:rsid w:val="007D3A6B"/>
    <w:rsid w:val="007D3DC6"/>
    <w:rsid w:val="007D4478"/>
    <w:rsid w:val="007D7618"/>
    <w:rsid w:val="007E34A4"/>
    <w:rsid w:val="007F3993"/>
    <w:rsid w:val="007F4746"/>
    <w:rsid w:val="007F69D8"/>
    <w:rsid w:val="00801980"/>
    <w:rsid w:val="00802008"/>
    <w:rsid w:val="008064C4"/>
    <w:rsid w:val="008120AB"/>
    <w:rsid w:val="00813CE2"/>
    <w:rsid w:val="0081415A"/>
    <w:rsid w:val="00814FDC"/>
    <w:rsid w:val="00820142"/>
    <w:rsid w:val="0082276F"/>
    <w:rsid w:val="0082372B"/>
    <w:rsid w:val="008301D6"/>
    <w:rsid w:val="00834F1A"/>
    <w:rsid w:val="00841CBC"/>
    <w:rsid w:val="008449E5"/>
    <w:rsid w:val="00846C18"/>
    <w:rsid w:val="0085717F"/>
    <w:rsid w:val="00862427"/>
    <w:rsid w:val="00862EBB"/>
    <w:rsid w:val="008647E7"/>
    <w:rsid w:val="008707F5"/>
    <w:rsid w:val="0087465A"/>
    <w:rsid w:val="00877947"/>
    <w:rsid w:val="00884184"/>
    <w:rsid w:val="00886189"/>
    <w:rsid w:val="00887F69"/>
    <w:rsid w:val="00892531"/>
    <w:rsid w:val="00893DC1"/>
    <w:rsid w:val="0089739C"/>
    <w:rsid w:val="0089789E"/>
    <w:rsid w:val="008A1E50"/>
    <w:rsid w:val="008B0448"/>
    <w:rsid w:val="008B112B"/>
    <w:rsid w:val="008B29FC"/>
    <w:rsid w:val="008C06C5"/>
    <w:rsid w:val="008C4D34"/>
    <w:rsid w:val="008C5C91"/>
    <w:rsid w:val="008D29A7"/>
    <w:rsid w:val="008D3876"/>
    <w:rsid w:val="008D44D3"/>
    <w:rsid w:val="008E189A"/>
    <w:rsid w:val="008E395F"/>
    <w:rsid w:val="008E3D27"/>
    <w:rsid w:val="008E7C13"/>
    <w:rsid w:val="008E7C87"/>
    <w:rsid w:val="008F0528"/>
    <w:rsid w:val="008F7073"/>
    <w:rsid w:val="0090033B"/>
    <w:rsid w:val="00901390"/>
    <w:rsid w:val="00914F5E"/>
    <w:rsid w:val="009174CB"/>
    <w:rsid w:val="00917E9D"/>
    <w:rsid w:val="009253F4"/>
    <w:rsid w:val="00931A42"/>
    <w:rsid w:val="00932C8A"/>
    <w:rsid w:val="009341F5"/>
    <w:rsid w:val="009402B3"/>
    <w:rsid w:val="009418A7"/>
    <w:rsid w:val="00944EA0"/>
    <w:rsid w:val="009475C3"/>
    <w:rsid w:val="00947B2F"/>
    <w:rsid w:val="00955345"/>
    <w:rsid w:val="00955E4C"/>
    <w:rsid w:val="00957343"/>
    <w:rsid w:val="00962421"/>
    <w:rsid w:val="00962C5D"/>
    <w:rsid w:val="009631D3"/>
    <w:rsid w:val="00975974"/>
    <w:rsid w:val="00982438"/>
    <w:rsid w:val="00987227"/>
    <w:rsid w:val="00990012"/>
    <w:rsid w:val="00993AD9"/>
    <w:rsid w:val="00994C8C"/>
    <w:rsid w:val="009A2256"/>
    <w:rsid w:val="009A22B3"/>
    <w:rsid w:val="009B123B"/>
    <w:rsid w:val="009B19CA"/>
    <w:rsid w:val="009C39B4"/>
    <w:rsid w:val="009C4365"/>
    <w:rsid w:val="009C4EFA"/>
    <w:rsid w:val="009C54CB"/>
    <w:rsid w:val="009C5E4A"/>
    <w:rsid w:val="009D79F5"/>
    <w:rsid w:val="009E1331"/>
    <w:rsid w:val="009E5153"/>
    <w:rsid w:val="009E6D64"/>
    <w:rsid w:val="009F2E87"/>
    <w:rsid w:val="009F67F7"/>
    <w:rsid w:val="009F7F2E"/>
    <w:rsid w:val="00A02F66"/>
    <w:rsid w:val="00A0304A"/>
    <w:rsid w:val="00A05D30"/>
    <w:rsid w:val="00A07235"/>
    <w:rsid w:val="00A102B6"/>
    <w:rsid w:val="00A15D78"/>
    <w:rsid w:val="00A15FE6"/>
    <w:rsid w:val="00A206BC"/>
    <w:rsid w:val="00A2397A"/>
    <w:rsid w:val="00A26700"/>
    <w:rsid w:val="00A3151F"/>
    <w:rsid w:val="00A317EC"/>
    <w:rsid w:val="00A34DEC"/>
    <w:rsid w:val="00A378D4"/>
    <w:rsid w:val="00A37E76"/>
    <w:rsid w:val="00A45CD9"/>
    <w:rsid w:val="00A50433"/>
    <w:rsid w:val="00A52E88"/>
    <w:rsid w:val="00A55B84"/>
    <w:rsid w:val="00A564C0"/>
    <w:rsid w:val="00A57864"/>
    <w:rsid w:val="00A61BC5"/>
    <w:rsid w:val="00A74EA0"/>
    <w:rsid w:val="00A764A9"/>
    <w:rsid w:val="00A76DFE"/>
    <w:rsid w:val="00A76FCE"/>
    <w:rsid w:val="00A836C2"/>
    <w:rsid w:val="00A87E7A"/>
    <w:rsid w:val="00A929D5"/>
    <w:rsid w:val="00A933E9"/>
    <w:rsid w:val="00A94246"/>
    <w:rsid w:val="00A97701"/>
    <w:rsid w:val="00AA01DC"/>
    <w:rsid w:val="00AA67C6"/>
    <w:rsid w:val="00AA743E"/>
    <w:rsid w:val="00AB53C8"/>
    <w:rsid w:val="00AB54E7"/>
    <w:rsid w:val="00AB6117"/>
    <w:rsid w:val="00AC040F"/>
    <w:rsid w:val="00AC2CF1"/>
    <w:rsid w:val="00AC4DF8"/>
    <w:rsid w:val="00AD423B"/>
    <w:rsid w:val="00AD5D73"/>
    <w:rsid w:val="00AD7CF7"/>
    <w:rsid w:val="00AE089D"/>
    <w:rsid w:val="00AE1955"/>
    <w:rsid w:val="00AE352A"/>
    <w:rsid w:val="00AF1F0B"/>
    <w:rsid w:val="00AF66CE"/>
    <w:rsid w:val="00B02A1F"/>
    <w:rsid w:val="00B02EAC"/>
    <w:rsid w:val="00B03955"/>
    <w:rsid w:val="00B053B2"/>
    <w:rsid w:val="00B059EC"/>
    <w:rsid w:val="00B07214"/>
    <w:rsid w:val="00B07316"/>
    <w:rsid w:val="00B07C39"/>
    <w:rsid w:val="00B122E9"/>
    <w:rsid w:val="00B12D40"/>
    <w:rsid w:val="00B14BBA"/>
    <w:rsid w:val="00B155EC"/>
    <w:rsid w:val="00B2585D"/>
    <w:rsid w:val="00B464DA"/>
    <w:rsid w:val="00B47D1B"/>
    <w:rsid w:val="00B5187E"/>
    <w:rsid w:val="00B539AB"/>
    <w:rsid w:val="00B57643"/>
    <w:rsid w:val="00B60437"/>
    <w:rsid w:val="00B666AE"/>
    <w:rsid w:val="00B83D0E"/>
    <w:rsid w:val="00B85F67"/>
    <w:rsid w:val="00B90930"/>
    <w:rsid w:val="00B911C9"/>
    <w:rsid w:val="00B934D5"/>
    <w:rsid w:val="00B93E2F"/>
    <w:rsid w:val="00B95543"/>
    <w:rsid w:val="00B964A0"/>
    <w:rsid w:val="00BA0635"/>
    <w:rsid w:val="00BA1C1E"/>
    <w:rsid w:val="00BA3019"/>
    <w:rsid w:val="00BB1D29"/>
    <w:rsid w:val="00BB3D0D"/>
    <w:rsid w:val="00BB65C7"/>
    <w:rsid w:val="00BC2869"/>
    <w:rsid w:val="00BC62FE"/>
    <w:rsid w:val="00BC639C"/>
    <w:rsid w:val="00BD4A73"/>
    <w:rsid w:val="00BE276B"/>
    <w:rsid w:val="00BF33BD"/>
    <w:rsid w:val="00BF3E43"/>
    <w:rsid w:val="00C0196F"/>
    <w:rsid w:val="00C0352B"/>
    <w:rsid w:val="00C047E8"/>
    <w:rsid w:val="00C04A8D"/>
    <w:rsid w:val="00C075A1"/>
    <w:rsid w:val="00C10C1F"/>
    <w:rsid w:val="00C15DDC"/>
    <w:rsid w:val="00C21276"/>
    <w:rsid w:val="00C22AB1"/>
    <w:rsid w:val="00C2451A"/>
    <w:rsid w:val="00C252D4"/>
    <w:rsid w:val="00C37412"/>
    <w:rsid w:val="00C40405"/>
    <w:rsid w:val="00C41325"/>
    <w:rsid w:val="00C42185"/>
    <w:rsid w:val="00C45BBA"/>
    <w:rsid w:val="00C4760A"/>
    <w:rsid w:val="00C551F4"/>
    <w:rsid w:val="00C65EAA"/>
    <w:rsid w:val="00C67FDC"/>
    <w:rsid w:val="00C72908"/>
    <w:rsid w:val="00C75F88"/>
    <w:rsid w:val="00C77007"/>
    <w:rsid w:val="00C82C46"/>
    <w:rsid w:val="00C849D2"/>
    <w:rsid w:val="00C95D86"/>
    <w:rsid w:val="00CA2A33"/>
    <w:rsid w:val="00CA35F3"/>
    <w:rsid w:val="00CB1579"/>
    <w:rsid w:val="00CB18AB"/>
    <w:rsid w:val="00CB1C45"/>
    <w:rsid w:val="00CB2066"/>
    <w:rsid w:val="00CB4946"/>
    <w:rsid w:val="00CC3C57"/>
    <w:rsid w:val="00CD5F1D"/>
    <w:rsid w:val="00CE2A64"/>
    <w:rsid w:val="00CF5104"/>
    <w:rsid w:val="00CF57DD"/>
    <w:rsid w:val="00D05BDB"/>
    <w:rsid w:val="00D05F0E"/>
    <w:rsid w:val="00D13338"/>
    <w:rsid w:val="00D143EC"/>
    <w:rsid w:val="00D23313"/>
    <w:rsid w:val="00D24782"/>
    <w:rsid w:val="00D36A8B"/>
    <w:rsid w:val="00D411DE"/>
    <w:rsid w:val="00D414C7"/>
    <w:rsid w:val="00D41F91"/>
    <w:rsid w:val="00D51E21"/>
    <w:rsid w:val="00D557C8"/>
    <w:rsid w:val="00D5668C"/>
    <w:rsid w:val="00D60374"/>
    <w:rsid w:val="00D652A8"/>
    <w:rsid w:val="00D71B60"/>
    <w:rsid w:val="00D72F60"/>
    <w:rsid w:val="00D73384"/>
    <w:rsid w:val="00D75194"/>
    <w:rsid w:val="00D75394"/>
    <w:rsid w:val="00D76EC1"/>
    <w:rsid w:val="00D8077E"/>
    <w:rsid w:val="00D84639"/>
    <w:rsid w:val="00D9298D"/>
    <w:rsid w:val="00D94A1E"/>
    <w:rsid w:val="00D96F15"/>
    <w:rsid w:val="00DA0B7F"/>
    <w:rsid w:val="00DA18A0"/>
    <w:rsid w:val="00DA1CC2"/>
    <w:rsid w:val="00DA274E"/>
    <w:rsid w:val="00DA4422"/>
    <w:rsid w:val="00DF044A"/>
    <w:rsid w:val="00DF375D"/>
    <w:rsid w:val="00DF6330"/>
    <w:rsid w:val="00DF6EA4"/>
    <w:rsid w:val="00E00702"/>
    <w:rsid w:val="00E01146"/>
    <w:rsid w:val="00E0304F"/>
    <w:rsid w:val="00E03186"/>
    <w:rsid w:val="00E03D36"/>
    <w:rsid w:val="00E045AB"/>
    <w:rsid w:val="00E049FE"/>
    <w:rsid w:val="00E04C74"/>
    <w:rsid w:val="00E05249"/>
    <w:rsid w:val="00E135F0"/>
    <w:rsid w:val="00E137F4"/>
    <w:rsid w:val="00E174DB"/>
    <w:rsid w:val="00E23816"/>
    <w:rsid w:val="00E3111E"/>
    <w:rsid w:val="00E31C5D"/>
    <w:rsid w:val="00E32424"/>
    <w:rsid w:val="00E32A37"/>
    <w:rsid w:val="00E330D1"/>
    <w:rsid w:val="00E35392"/>
    <w:rsid w:val="00E3649F"/>
    <w:rsid w:val="00E400F1"/>
    <w:rsid w:val="00E40AE3"/>
    <w:rsid w:val="00E428C5"/>
    <w:rsid w:val="00E44632"/>
    <w:rsid w:val="00E45FC8"/>
    <w:rsid w:val="00E46CFB"/>
    <w:rsid w:val="00E47204"/>
    <w:rsid w:val="00E543FE"/>
    <w:rsid w:val="00E55F75"/>
    <w:rsid w:val="00E565E9"/>
    <w:rsid w:val="00E64B0F"/>
    <w:rsid w:val="00E66C5A"/>
    <w:rsid w:val="00E706C1"/>
    <w:rsid w:val="00E7165F"/>
    <w:rsid w:val="00E752C4"/>
    <w:rsid w:val="00E847DE"/>
    <w:rsid w:val="00E91172"/>
    <w:rsid w:val="00E92CF2"/>
    <w:rsid w:val="00E95545"/>
    <w:rsid w:val="00E975C4"/>
    <w:rsid w:val="00EA0BD1"/>
    <w:rsid w:val="00EB03E6"/>
    <w:rsid w:val="00EB1E0B"/>
    <w:rsid w:val="00EB287F"/>
    <w:rsid w:val="00EB5E9D"/>
    <w:rsid w:val="00ED0024"/>
    <w:rsid w:val="00EE1B57"/>
    <w:rsid w:val="00EE743E"/>
    <w:rsid w:val="00EF1BDE"/>
    <w:rsid w:val="00EF1FD8"/>
    <w:rsid w:val="00EF2905"/>
    <w:rsid w:val="00EF391F"/>
    <w:rsid w:val="00EF4D6D"/>
    <w:rsid w:val="00EF6513"/>
    <w:rsid w:val="00F0057B"/>
    <w:rsid w:val="00F020E6"/>
    <w:rsid w:val="00F0540F"/>
    <w:rsid w:val="00F13A10"/>
    <w:rsid w:val="00F16E2C"/>
    <w:rsid w:val="00F247A4"/>
    <w:rsid w:val="00F264D3"/>
    <w:rsid w:val="00F36ECC"/>
    <w:rsid w:val="00F403F7"/>
    <w:rsid w:val="00F47EF9"/>
    <w:rsid w:val="00F505CD"/>
    <w:rsid w:val="00F527FA"/>
    <w:rsid w:val="00F55E70"/>
    <w:rsid w:val="00F62421"/>
    <w:rsid w:val="00F63A89"/>
    <w:rsid w:val="00F63B21"/>
    <w:rsid w:val="00F65E68"/>
    <w:rsid w:val="00F71286"/>
    <w:rsid w:val="00F71BC8"/>
    <w:rsid w:val="00F751E6"/>
    <w:rsid w:val="00F82E5E"/>
    <w:rsid w:val="00F86920"/>
    <w:rsid w:val="00FA0D94"/>
    <w:rsid w:val="00FA3E89"/>
    <w:rsid w:val="00FA4546"/>
    <w:rsid w:val="00FA749A"/>
    <w:rsid w:val="00FA7CE9"/>
    <w:rsid w:val="00FB103B"/>
    <w:rsid w:val="00FB2085"/>
    <w:rsid w:val="00FB3005"/>
    <w:rsid w:val="00FC27FC"/>
    <w:rsid w:val="00FC2E33"/>
    <w:rsid w:val="00FC3624"/>
    <w:rsid w:val="00FC5622"/>
    <w:rsid w:val="00FC65C3"/>
    <w:rsid w:val="00FD14B5"/>
    <w:rsid w:val="00FD692B"/>
    <w:rsid w:val="00FE2C29"/>
    <w:rsid w:val="00FE57B6"/>
    <w:rsid w:val="00FE60F0"/>
    <w:rsid w:val="00FF23EB"/>
    <w:rsid w:val="00FF62E0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14D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D84639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D84639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34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0352B"/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numbering" w:customStyle="1" w:styleId="Lista011">
    <w:name w:val="Lista 011"/>
    <w:qFormat/>
    <w:rsid w:val="00C0352B"/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note text" w:uiPriority="0"/>
    <w:lsdException w:name="annotation text" w:qFormat="1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qFormat="1"/>
    <w:lsdException w:name="page number" w:qFormat="1"/>
    <w:lsdException w:name="List" w:uiPriority="0"/>
    <w:lsdException w:name="List Bullet" w:qFormat="1"/>
    <w:lsdException w:name="List 5" w:uiPriority="0"/>
    <w:lsdException w:name="List Bullet 3" w:uiPriority="0" w:qFormat="1"/>
    <w:lsdException w:name="List Bullet 4" w:uiPriority="0" w:qFormat="1"/>
    <w:lsdException w:name="Title" w:semiHidden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First Indent" w:qFormat="1"/>
    <w:lsdException w:name="Body Text 2" w:uiPriority="0" w:qFormat="1"/>
    <w:lsdException w:name="Body Text 3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qFormat="1"/>
    <w:lsdException w:name="HTML Preformatted" w:qFormat="1"/>
    <w:lsdException w:name="annotation subject" w:qFormat="1"/>
    <w:lsdException w:name="Table Professional" w:uiPriority="0"/>
    <w:lsdException w:name="Balloon Text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69C"/>
    <w:pPr>
      <w:spacing w:after="160" w:line="259" w:lineRule="auto"/>
    </w:pPr>
    <w:rPr>
      <w:rFonts w:ascii="Arial Narrow" w:hAnsi="Arial Narrow"/>
      <w:sz w:val="16"/>
      <w:szCs w:val="22"/>
      <w:lang w:eastAsia="en-US"/>
    </w:rPr>
  </w:style>
  <w:style w:type="paragraph" w:styleId="Nagwek1">
    <w:name w:val="heading 1"/>
    <w:aliases w:val="Nagłówek 1a,opis"/>
    <w:basedOn w:val="Normalny"/>
    <w:next w:val="Franz"/>
    <w:link w:val="Nagwek1Znak"/>
    <w:uiPriority w:val="9"/>
    <w:qFormat/>
    <w:rsid w:val="00180C4C"/>
    <w:pPr>
      <w:keepNext/>
      <w:spacing w:before="240" w:after="60" w:line="360" w:lineRule="auto"/>
      <w:ind w:left="709" w:hanging="708"/>
      <w:outlineLvl w:val="0"/>
    </w:pPr>
    <w:rPr>
      <w:rFonts w:ascii="Arial" w:eastAsia="Times New Roman" w:hAnsi="Arial"/>
      <w:b/>
      <w:smallCaps/>
      <w:kern w:val="28"/>
      <w:sz w:val="32"/>
      <w:szCs w:val="20"/>
      <w:lang w:eastAsia="pl-PL"/>
    </w:rPr>
  </w:style>
  <w:style w:type="paragraph" w:styleId="Nagwek2">
    <w:name w:val="heading 2"/>
    <w:aliases w:val="_CZĘŚĆ,CZĘŚĆ,Styl Nagłówek 2"/>
    <w:basedOn w:val="Normalny"/>
    <w:next w:val="Normalny"/>
    <w:link w:val="Nagwek2Znak"/>
    <w:uiPriority w:val="99"/>
    <w:qFormat/>
    <w:rsid w:val="000819B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3">
    <w:name w:val="heading 3"/>
    <w:aliases w:val="aa,1 ROZDZIAŁ,ROZDZIAŁ 1"/>
    <w:basedOn w:val="Normalny"/>
    <w:next w:val="Franz"/>
    <w:link w:val="Nagwek3Znak"/>
    <w:uiPriority w:val="99"/>
    <w:qFormat/>
    <w:rsid w:val="00180C4C"/>
    <w:pPr>
      <w:keepNext/>
      <w:spacing w:before="240" w:after="60" w:line="360" w:lineRule="auto"/>
      <w:outlineLvl w:val="2"/>
    </w:pPr>
    <w:rPr>
      <w:rFonts w:eastAsia="Times New Roman"/>
      <w:b/>
      <w:i/>
      <w:smallCaps/>
      <w:sz w:val="22"/>
      <w:szCs w:val="20"/>
      <w:lang w:eastAsia="pl-PL"/>
    </w:rPr>
  </w:style>
  <w:style w:type="paragraph" w:styleId="Nagwek4">
    <w:name w:val="heading 4"/>
    <w:aliases w:val="2 PODROZDZIAŁ"/>
    <w:basedOn w:val="Normalny"/>
    <w:next w:val="Franz"/>
    <w:link w:val="Nagwek4Znak"/>
    <w:autoRedefine/>
    <w:qFormat/>
    <w:rsid w:val="00180C4C"/>
    <w:pPr>
      <w:keepNext/>
      <w:spacing w:before="240" w:after="60" w:line="360" w:lineRule="auto"/>
      <w:ind w:left="1134" w:hanging="708"/>
      <w:outlineLvl w:val="3"/>
    </w:pPr>
    <w:rPr>
      <w:rFonts w:eastAsia="Times New Roman"/>
      <w:b/>
      <w:smallCaps/>
      <w:sz w:val="22"/>
      <w:szCs w:val="20"/>
      <w:lang w:eastAsia="pl-PL"/>
    </w:rPr>
  </w:style>
  <w:style w:type="paragraph" w:styleId="Nagwek5">
    <w:name w:val="heading 5"/>
    <w:aliases w:val="3 podrozdział,3 Podrozdział"/>
    <w:basedOn w:val="Normalny"/>
    <w:next w:val="Normalny"/>
    <w:link w:val="Nagwek5Znak"/>
    <w:unhideWhenUsed/>
    <w:qFormat/>
    <w:rsid w:val="00180C4C"/>
    <w:pPr>
      <w:keepNext/>
      <w:keepLines/>
      <w:spacing w:before="40" w:after="0"/>
      <w:outlineLvl w:val="4"/>
    </w:pPr>
    <w:rPr>
      <w:rFonts w:ascii="Calibri Light" w:eastAsia="Times New Roman" w:hAnsi="Calibri Light"/>
      <w:color w:val="2F5496"/>
    </w:rPr>
  </w:style>
  <w:style w:type="paragraph" w:styleId="Nagwek6">
    <w:name w:val="heading 6"/>
    <w:aliases w:val="4 punktor,Literatura"/>
    <w:basedOn w:val="Normalny"/>
    <w:next w:val="Normalny"/>
    <w:link w:val="Nagwek6Znak"/>
    <w:qFormat/>
    <w:rsid w:val="00180C4C"/>
    <w:pPr>
      <w:spacing w:before="240" w:after="60" w:line="240" w:lineRule="auto"/>
      <w:ind w:left="4248" w:hanging="708"/>
      <w:outlineLvl w:val="5"/>
    </w:pPr>
    <w:rPr>
      <w:rFonts w:ascii="Arial" w:eastAsia="Times New Roman" w:hAnsi="Arial"/>
      <w:i/>
      <w:sz w:val="22"/>
      <w:szCs w:val="20"/>
      <w:lang w:eastAsia="pl-PL"/>
    </w:rPr>
  </w:style>
  <w:style w:type="paragraph" w:styleId="Nagwek7">
    <w:name w:val="heading 7"/>
    <w:aliases w:val="5 punktor"/>
    <w:basedOn w:val="Normalny"/>
    <w:next w:val="Normalny"/>
    <w:link w:val="Nagwek7Znak"/>
    <w:qFormat/>
    <w:rsid w:val="00180C4C"/>
    <w:pPr>
      <w:spacing w:before="240" w:after="60" w:line="240" w:lineRule="auto"/>
      <w:ind w:left="4956" w:hanging="708"/>
      <w:outlineLvl w:val="6"/>
    </w:pPr>
    <w:rPr>
      <w:rFonts w:ascii="Arial" w:eastAsia="Times New Roman" w:hAnsi="Arial"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180C4C"/>
    <w:pPr>
      <w:spacing w:before="240" w:after="60" w:line="240" w:lineRule="auto"/>
      <w:ind w:left="5664" w:hanging="708"/>
      <w:outlineLvl w:val="7"/>
    </w:pPr>
    <w:rPr>
      <w:rFonts w:ascii="Arial" w:eastAsia="Times New Roman" w:hAnsi="Arial"/>
      <w:i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80C4C"/>
    <w:pPr>
      <w:spacing w:before="240" w:after="60" w:line="240" w:lineRule="auto"/>
      <w:ind w:left="6372" w:hanging="708"/>
      <w:outlineLvl w:val="8"/>
    </w:pPr>
    <w:rPr>
      <w:rFonts w:ascii="Arial" w:eastAsia="Times New Roman" w:hAnsi="Arial"/>
      <w:i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0819BA"/>
  </w:style>
  <w:style w:type="paragraph" w:styleId="Stopka">
    <w:name w:val="footer"/>
    <w:basedOn w:val="Normalny"/>
    <w:link w:val="StopkaZnak"/>
    <w:uiPriority w:val="99"/>
    <w:unhideWhenUsed/>
    <w:rsid w:val="000819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0819BA"/>
  </w:style>
  <w:style w:type="character" w:customStyle="1" w:styleId="Nagwek2Znak">
    <w:name w:val="Nagłówek 2 Znak"/>
    <w:aliases w:val="_CZĘŚĆ Znak,CZĘŚĆ Znak,Styl Nagłówek 2 Znak"/>
    <w:link w:val="Nagwek2"/>
    <w:uiPriority w:val="99"/>
    <w:qFormat/>
    <w:rsid w:val="000819B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5A30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erowany">
    <w:name w:val="Numerowany"/>
    <w:basedOn w:val="Normalny"/>
    <w:rsid w:val="005C704F"/>
    <w:pPr>
      <w:numPr>
        <w:numId w:val="1"/>
      </w:numPr>
      <w:spacing w:before="60" w:after="0" w:line="240" w:lineRule="auto"/>
      <w:jc w:val="both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B83D0E"/>
    <w:pPr>
      <w:tabs>
        <w:tab w:val="left" w:pos="2552"/>
      </w:tabs>
      <w:spacing w:after="0" w:line="240" w:lineRule="auto"/>
    </w:pPr>
    <w:rPr>
      <w:rFonts w:ascii="Times New Roman" w:eastAsia="Times New Roman" w:hAnsi="Times New Roman"/>
      <w:sz w:val="18"/>
      <w:szCs w:val="24"/>
      <w:lang w:eastAsia="pl-PL"/>
    </w:rPr>
  </w:style>
  <w:style w:type="character" w:customStyle="1" w:styleId="Tekstpodstawowy2Znak">
    <w:name w:val="Tekst podstawowy 2 Znak"/>
    <w:link w:val="Tekstpodstawowy2"/>
    <w:qFormat/>
    <w:rsid w:val="00B83D0E"/>
    <w:rPr>
      <w:rFonts w:ascii="Times New Roman" w:eastAsia="Times New Roman" w:hAnsi="Times New Roman" w:cs="Times New Roman"/>
      <w:sz w:val="18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qFormat/>
    <w:rsid w:val="000B2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qFormat/>
    <w:rsid w:val="000B2587"/>
    <w:rPr>
      <w:rFonts w:ascii="Segoe UI" w:hAnsi="Segoe UI" w:cs="Segoe UI"/>
      <w:sz w:val="18"/>
      <w:szCs w:val="18"/>
    </w:rPr>
  </w:style>
  <w:style w:type="paragraph" w:customStyle="1" w:styleId="adresat">
    <w:name w:val="adresat"/>
    <w:basedOn w:val="Normalny"/>
    <w:autoRedefine/>
    <w:rsid w:val="00062E81"/>
    <w:pPr>
      <w:tabs>
        <w:tab w:val="right" w:pos="79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ista - poziom 1,Wypunktowanie,List Paragraph"/>
    <w:basedOn w:val="Normalny"/>
    <w:link w:val="AkapitzlistZnak"/>
    <w:uiPriority w:val="34"/>
    <w:qFormat/>
    <w:rsid w:val="00D51E21"/>
    <w:pPr>
      <w:ind w:left="720"/>
      <w:contextualSpacing/>
    </w:pPr>
  </w:style>
  <w:style w:type="paragraph" w:customStyle="1" w:styleId="Default">
    <w:name w:val="Default"/>
    <w:qFormat/>
    <w:rsid w:val="006B32C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character" w:customStyle="1" w:styleId="Nagwek5Znak">
    <w:name w:val="Nagłówek 5 Znak"/>
    <w:aliases w:val="3 podrozdział Znak,3 Podrozdział Znak"/>
    <w:link w:val="Nagwek5"/>
    <w:qFormat/>
    <w:rsid w:val="00180C4C"/>
    <w:rPr>
      <w:rFonts w:ascii="Calibri Light" w:eastAsia="Times New Roman" w:hAnsi="Calibri Light" w:cs="Times New Roman"/>
      <w:color w:val="2F5496"/>
      <w:sz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80C4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qFormat/>
    <w:rsid w:val="00180C4C"/>
    <w:rPr>
      <w:rFonts w:ascii="Arial Narrow" w:hAnsi="Arial Narrow"/>
      <w:sz w:val="16"/>
    </w:rPr>
  </w:style>
  <w:style w:type="paragraph" w:styleId="Tekstpodstawowy">
    <w:name w:val="Body Text"/>
    <w:basedOn w:val="Normalny"/>
    <w:link w:val="TekstpodstawowyZnak"/>
    <w:unhideWhenUsed/>
    <w:qFormat/>
    <w:rsid w:val="00180C4C"/>
    <w:pPr>
      <w:spacing w:after="120"/>
    </w:pPr>
  </w:style>
  <w:style w:type="character" w:customStyle="1" w:styleId="TekstpodstawowyZnak">
    <w:name w:val="Tekst podstawowy Znak"/>
    <w:link w:val="Tekstpodstawowy"/>
    <w:qFormat/>
    <w:rsid w:val="00180C4C"/>
    <w:rPr>
      <w:rFonts w:ascii="Arial Narrow" w:hAnsi="Arial Narrow"/>
      <w:sz w:val="16"/>
    </w:rPr>
  </w:style>
  <w:style w:type="character" w:customStyle="1" w:styleId="Nagwek1Znak">
    <w:name w:val="Nagłówek 1 Znak"/>
    <w:aliases w:val="Nagłówek 1a Znak,opis Znak"/>
    <w:link w:val="Nagwek1"/>
    <w:uiPriority w:val="9"/>
    <w:qFormat/>
    <w:rsid w:val="00180C4C"/>
    <w:rPr>
      <w:rFonts w:ascii="Arial" w:eastAsia="Times New Roman" w:hAnsi="Arial" w:cs="Times New Roman"/>
      <w:b/>
      <w:smallCaps/>
      <w:kern w:val="28"/>
      <w:sz w:val="32"/>
      <w:szCs w:val="20"/>
      <w:lang w:eastAsia="pl-PL"/>
    </w:rPr>
  </w:style>
  <w:style w:type="character" w:customStyle="1" w:styleId="Nagwek3Znak">
    <w:name w:val="Nagłówek 3 Znak"/>
    <w:aliases w:val="aa Znak,1 ROZDZIAŁ Znak,ROZDZIAŁ 1 Znak"/>
    <w:link w:val="Nagwek3"/>
    <w:uiPriority w:val="99"/>
    <w:qFormat/>
    <w:rsid w:val="00180C4C"/>
    <w:rPr>
      <w:rFonts w:ascii="Arial Narrow" w:eastAsia="Times New Roman" w:hAnsi="Arial Narrow" w:cs="Times New Roman"/>
      <w:b/>
      <w:i/>
      <w:smallCaps/>
      <w:szCs w:val="20"/>
      <w:lang w:eastAsia="pl-PL"/>
    </w:rPr>
  </w:style>
  <w:style w:type="character" w:customStyle="1" w:styleId="Nagwek4Znak">
    <w:name w:val="Nagłówek 4 Znak"/>
    <w:aliases w:val="2 PODROZDZIAŁ Znak"/>
    <w:link w:val="Nagwek4"/>
    <w:qFormat/>
    <w:rsid w:val="00180C4C"/>
    <w:rPr>
      <w:rFonts w:ascii="Arial Narrow" w:eastAsia="Times New Roman" w:hAnsi="Arial Narrow" w:cs="Times New Roman"/>
      <w:b/>
      <w:smallCaps/>
      <w:szCs w:val="20"/>
      <w:lang w:eastAsia="pl-PL"/>
    </w:rPr>
  </w:style>
  <w:style w:type="character" w:customStyle="1" w:styleId="Nagwek6Znak">
    <w:name w:val="Nagłówek 6 Znak"/>
    <w:aliases w:val="4 punktor Znak,Literatura Znak"/>
    <w:link w:val="Nagwek6"/>
    <w:qFormat/>
    <w:rsid w:val="00180C4C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aliases w:val="5 punktor Znak"/>
    <w:link w:val="Nagwek7"/>
    <w:qFormat/>
    <w:rsid w:val="00180C4C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Nagwek8Znak">
    <w:name w:val="Nagłówek 8 Znak"/>
    <w:link w:val="Nagwek8"/>
    <w:qFormat/>
    <w:rsid w:val="00180C4C"/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Nagwek9Znak">
    <w:name w:val="Nagłówek 9 Znak"/>
    <w:link w:val="Nagwek9"/>
    <w:uiPriority w:val="9"/>
    <w:qFormat/>
    <w:rsid w:val="00180C4C"/>
    <w:rPr>
      <w:rFonts w:ascii="Arial" w:eastAsia="Times New Roman" w:hAnsi="Arial" w:cs="Times New Roman"/>
      <w:i/>
      <w:sz w:val="18"/>
      <w:szCs w:val="20"/>
      <w:lang w:eastAsia="pl-PL"/>
    </w:rPr>
  </w:style>
  <w:style w:type="paragraph" w:customStyle="1" w:styleId="Franz">
    <w:name w:val="Franz"/>
    <w:basedOn w:val="Normalny"/>
    <w:link w:val="FranzZnak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character" w:customStyle="1" w:styleId="FranzZnak">
    <w:name w:val="Franz Znak"/>
    <w:link w:val="Franz"/>
    <w:qFormat/>
    <w:locked/>
    <w:rsid w:val="00180C4C"/>
    <w:rPr>
      <w:rFonts w:ascii="Arial" w:eastAsia="Times New Roman" w:hAnsi="Arial" w:cs="Times New Roman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A929D5"/>
    <w:pPr>
      <w:tabs>
        <w:tab w:val="left" w:pos="567"/>
        <w:tab w:val="right" w:leader="dot" w:pos="9923"/>
      </w:tabs>
      <w:spacing w:after="0" w:line="264" w:lineRule="auto"/>
      <w:ind w:left="567" w:hanging="567"/>
    </w:pPr>
    <w:rPr>
      <w:rFonts w:ascii="Calibri" w:eastAsia="Arial" w:hAnsi="Calibri" w:cs="Calibri"/>
      <w:smallCaps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430DA3"/>
    <w:pPr>
      <w:tabs>
        <w:tab w:val="left" w:pos="426"/>
        <w:tab w:val="right" w:leader="dot" w:pos="9923"/>
      </w:tabs>
      <w:spacing w:before="120" w:after="0" w:line="240" w:lineRule="auto"/>
      <w:ind w:left="567" w:hanging="567"/>
    </w:pPr>
    <w:rPr>
      <w:rFonts w:eastAsia="Times New Roman"/>
      <w:b/>
      <w:smallCaps/>
      <w:noProof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qFormat/>
    <w:rsid w:val="00180C4C"/>
    <w:pPr>
      <w:spacing w:after="0" w:line="240" w:lineRule="auto"/>
      <w:ind w:left="400"/>
    </w:pPr>
    <w:rPr>
      <w:rFonts w:eastAsia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uiPriority w:val="39"/>
    <w:rsid w:val="00180C4C"/>
    <w:pPr>
      <w:spacing w:after="0" w:line="240" w:lineRule="auto"/>
      <w:ind w:left="6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uiPriority w:val="39"/>
    <w:rsid w:val="00180C4C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uiPriority w:val="39"/>
    <w:rsid w:val="00180C4C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uiPriority w:val="39"/>
    <w:rsid w:val="00180C4C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uiPriority w:val="39"/>
    <w:rsid w:val="00180C4C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uiPriority w:val="39"/>
    <w:rsid w:val="00180C4C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uiPriority w:val="99"/>
    <w:qFormat/>
    <w:rsid w:val="00180C4C"/>
    <w:rPr>
      <w:rFonts w:cs="Times New Roman"/>
    </w:rPr>
  </w:style>
  <w:style w:type="paragraph" w:styleId="Listapunktowana">
    <w:name w:val="List Bullet"/>
    <w:basedOn w:val="Normalny"/>
    <w:autoRedefine/>
    <w:uiPriority w:val="99"/>
    <w:qFormat/>
    <w:rsid w:val="00180C4C"/>
    <w:pPr>
      <w:spacing w:before="120" w:after="0" w:line="240" w:lineRule="auto"/>
      <w:jc w:val="center"/>
    </w:pPr>
    <w:rPr>
      <w:rFonts w:ascii="Arial" w:eastAsia="Times New Roman" w:hAnsi="Arial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3Znak">
    <w:name w:val="Tekst podstawowy 3 Znak"/>
    <w:link w:val="Tekstpodstawowy3"/>
    <w:uiPriority w:val="99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Wcicienormalne">
    <w:name w:val="Normal Indent"/>
    <w:basedOn w:val="Normalny"/>
    <w:qFormat/>
    <w:rsid w:val="00180C4C"/>
    <w:pPr>
      <w:spacing w:after="0" w:line="240" w:lineRule="auto"/>
      <w:ind w:left="708"/>
    </w:pPr>
    <w:rPr>
      <w:rFonts w:ascii="Times New Roman" w:eastAsia="Times New Roman" w:hAnsi="Times New Roman"/>
      <w:sz w:val="24"/>
      <w:szCs w:val="20"/>
      <w:lang w:val="en-GB" w:eastAsia="pl-PL"/>
    </w:rPr>
  </w:style>
  <w:style w:type="paragraph" w:styleId="Tekstpodstawowywcity2">
    <w:name w:val="Body Text Indent 2"/>
    <w:basedOn w:val="Normalny"/>
    <w:link w:val="Tekstpodstawowywcity2Znak"/>
    <w:qFormat/>
    <w:rsid w:val="00043213"/>
    <w:pPr>
      <w:spacing w:after="120" w:line="480" w:lineRule="auto"/>
      <w:ind w:left="283"/>
    </w:pPr>
    <w:rPr>
      <w:rFonts w:asciiTheme="minorHAnsi" w:eastAsia="Times New Roman" w:hAnsiTheme="minorHAnsi"/>
      <w:sz w:val="22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qFormat/>
    <w:rsid w:val="00043213"/>
    <w:rPr>
      <w:rFonts w:asciiTheme="minorHAnsi" w:eastAsia="Times New Roman" w:hAnsiTheme="minorHAnsi"/>
      <w:sz w:val="22"/>
    </w:rPr>
  </w:style>
  <w:style w:type="character" w:customStyle="1" w:styleId="StylWYPUNKTOWANIEZnakZnak">
    <w:name w:val="Styl WYPUNKTOWANIE Znak Znak"/>
    <w:link w:val="StylWYPUNKTOWANIEZnak"/>
    <w:qFormat/>
    <w:locked/>
    <w:rsid w:val="00180C4C"/>
    <w:rPr>
      <w:rFonts w:ascii="Arial Narrow" w:hAnsi="Arial Narrow"/>
      <w:lang w:eastAsia="pl-PL"/>
    </w:rPr>
  </w:style>
  <w:style w:type="character" w:customStyle="1" w:styleId="StylFranzArialNarrowInterliniapojedynczeZnak">
    <w:name w:val="Styl Franz + Arial Narrow Interlinia:  pojedyncze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WYPUNKTOWANIEZnak">
    <w:name w:val="Styl WYPUNKTOWANIE Znak"/>
    <w:basedOn w:val="StylFranzArialNarrowInterliniapojedynczeZnak2"/>
    <w:next w:val="StylFranzArialNarrowInterliniapojedynczeZnak2"/>
    <w:link w:val="StylWYPUNKTOWANIEZnakZnak"/>
    <w:autoRedefine/>
    <w:qFormat/>
    <w:rsid w:val="00180C4C"/>
    <w:rPr>
      <w:rFonts w:eastAsia="Calibri"/>
      <w:szCs w:val="22"/>
    </w:rPr>
  </w:style>
  <w:style w:type="paragraph" w:customStyle="1" w:styleId="StylFranzArialNarrowInterliniapojedynczeZnak2">
    <w:name w:val="Styl Franz + Arial Narrow Interlinia:  pojedyncze Znak2"/>
    <w:basedOn w:val="Franz"/>
    <w:link w:val="StylFranzArialNarrowInterliniapojedynczeZnakZnak"/>
    <w:uiPriority w:val="99"/>
    <w:qFormat/>
    <w:rsid w:val="00180C4C"/>
    <w:pPr>
      <w:spacing w:line="240" w:lineRule="auto"/>
    </w:pPr>
    <w:rPr>
      <w:rFonts w:ascii="Arial Narrow" w:hAnsi="Arial Narrow"/>
    </w:rPr>
  </w:style>
  <w:style w:type="character" w:customStyle="1" w:styleId="StylFranzArialNarrowInterliniapojedynczeZnakZnak">
    <w:name w:val="Styl Franz + Arial Narrow Interlinia:  pojedyncze Znak Znak"/>
    <w:link w:val="StylFranzArialNarrowInterliniapojedynczeZnak2"/>
    <w:uiPriority w:val="99"/>
    <w:qFormat/>
    <w:locked/>
    <w:rsid w:val="00180C4C"/>
    <w:rPr>
      <w:rFonts w:ascii="Arial Narrow" w:eastAsia="Times New Roman" w:hAnsi="Arial Narrow" w:cs="Times New Roman"/>
      <w:szCs w:val="20"/>
      <w:lang w:eastAsia="pl-PL"/>
    </w:rPr>
  </w:style>
  <w:style w:type="character" w:customStyle="1" w:styleId="FranzZnak2">
    <w:name w:val="Franz Znak2"/>
    <w:qFormat/>
    <w:rsid w:val="00180C4C"/>
    <w:rPr>
      <w:rFonts w:ascii="Arial" w:hAnsi="Arial"/>
      <w:sz w:val="22"/>
      <w:lang w:val="pl-PL" w:eastAsia="pl-PL"/>
    </w:rPr>
  </w:style>
  <w:style w:type="paragraph" w:customStyle="1" w:styleId="technologia">
    <w:name w:val="technologia"/>
    <w:basedOn w:val="Normalny"/>
    <w:next w:val="Normalny"/>
    <w:autoRedefine/>
    <w:qFormat/>
    <w:rsid w:val="00180C4C"/>
    <w:pPr>
      <w:widowControl w:val="0"/>
      <w:numPr>
        <w:numId w:val="2"/>
      </w:numPr>
      <w:spacing w:before="240" w:after="0" w:line="240" w:lineRule="auto"/>
      <w:ind w:left="357" w:hanging="357"/>
      <w:jc w:val="both"/>
    </w:pPr>
    <w:rPr>
      <w:rFonts w:ascii="Times New Roman" w:eastAsia="Times New Roman" w:hAnsi="Times New Roman"/>
      <w:i/>
      <w:sz w:val="24"/>
      <w:szCs w:val="20"/>
      <w:lang w:eastAsia="pl-PL"/>
    </w:rPr>
  </w:style>
  <w:style w:type="paragraph" w:customStyle="1" w:styleId="5">
    <w:name w:val="5"/>
    <w:basedOn w:val="Normalny"/>
    <w:next w:val="Tekstprzypisudolnego"/>
    <w:semiHidden/>
    <w:qFormat/>
    <w:rsid w:val="00180C4C"/>
    <w:pPr>
      <w:spacing w:after="0" w:line="240" w:lineRule="auto"/>
      <w:ind w:left="56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mail17">
    <w:name w:val="stylwiadomociemail17"/>
    <w:semiHidden/>
    <w:qFormat/>
    <w:rsid w:val="00180C4C"/>
    <w:rPr>
      <w:rFonts w:ascii="Arial" w:hAnsi="Arial"/>
      <w:color w:val="auto"/>
      <w:sz w:val="20"/>
    </w:rPr>
  </w:style>
  <w:style w:type="paragraph" w:customStyle="1" w:styleId="CM14">
    <w:name w:val="CM14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34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5">
    <w:name w:val="CM15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27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3">
    <w:name w:val="CM3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66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6">
    <w:name w:val="CM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0" w:line="271" w:lineRule="atLeast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6">
    <w:name w:val="CM26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423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27">
    <w:name w:val="CM27"/>
    <w:basedOn w:val="Normalny"/>
    <w:next w:val="Normalny"/>
    <w:qFormat/>
    <w:rsid w:val="00180C4C"/>
    <w:pPr>
      <w:widowControl w:val="0"/>
      <w:autoSpaceDE w:val="0"/>
      <w:autoSpaceDN w:val="0"/>
      <w:adjustRightInd w:val="0"/>
      <w:spacing w:after="950" w:line="240" w:lineRule="auto"/>
    </w:pPr>
    <w:rPr>
      <w:rFonts w:ascii="Switzerland Black" w:eastAsia="Times New Roman" w:hAnsi="Switzerland Black"/>
      <w:sz w:val="24"/>
      <w:szCs w:val="24"/>
      <w:lang w:eastAsia="pl-PL"/>
    </w:rPr>
  </w:style>
  <w:style w:type="paragraph" w:customStyle="1" w:styleId="CM1">
    <w:name w:val="CM1"/>
    <w:basedOn w:val="Default"/>
    <w:next w:val="Default"/>
    <w:qFormat/>
    <w:rsid w:val="00180C4C"/>
    <w:pPr>
      <w:widowControl w:val="0"/>
      <w:spacing w:line="266" w:lineRule="atLeast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7">
    <w:name w:val="CM17"/>
    <w:basedOn w:val="Default"/>
    <w:next w:val="Default"/>
    <w:qFormat/>
    <w:rsid w:val="00180C4C"/>
    <w:pPr>
      <w:widowControl w:val="0"/>
      <w:spacing w:after="578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19">
    <w:name w:val="CM19"/>
    <w:basedOn w:val="Default"/>
    <w:next w:val="Default"/>
    <w:qFormat/>
    <w:rsid w:val="00180C4C"/>
    <w:pPr>
      <w:widowControl w:val="0"/>
      <w:spacing w:after="49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8">
    <w:name w:val="CM8"/>
    <w:basedOn w:val="Default"/>
    <w:next w:val="Default"/>
    <w:qFormat/>
    <w:rsid w:val="00180C4C"/>
    <w:pPr>
      <w:widowControl w:val="0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3">
    <w:name w:val="CM23"/>
    <w:basedOn w:val="Default"/>
    <w:next w:val="Default"/>
    <w:qFormat/>
    <w:rsid w:val="00180C4C"/>
    <w:pPr>
      <w:widowControl w:val="0"/>
      <w:spacing w:after="1475"/>
    </w:pPr>
    <w:rPr>
      <w:rFonts w:ascii="Switzerland Black" w:eastAsia="Times New Roman" w:hAnsi="Switzerland Black" w:cs="Times New Roman"/>
      <w:color w:val="auto"/>
      <w:lang w:eastAsia="pl-PL"/>
    </w:rPr>
  </w:style>
  <w:style w:type="paragraph" w:customStyle="1" w:styleId="CM25">
    <w:name w:val="CM25"/>
    <w:basedOn w:val="Default"/>
    <w:next w:val="Default"/>
    <w:qFormat/>
    <w:rsid w:val="00180C4C"/>
    <w:pPr>
      <w:widowControl w:val="0"/>
      <w:spacing w:after="858"/>
    </w:pPr>
    <w:rPr>
      <w:rFonts w:ascii="Switzerland Black" w:eastAsia="Times New Roman" w:hAnsi="Switzerland Black" w:cs="Times New Roman"/>
      <w:color w:val="auto"/>
      <w:lang w:eastAsia="pl-PL"/>
    </w:rPr>
  </w:style>
  <w:style w:type="character" w:styleId="Hipercze">
    <w:name w:val="Hyperlink"/>
    <w:uiPriority w:val="99"/>
    <w:rsid w:val="00180C4C"/>
    <w:rPr>
      <w:color w:val="0000FF"/>
      <w:u w:val="single"/>
    </w:rPr>
  </w:style>
  <w:style w:type="paragraph" w:customStyle="1" w:styleId="4">
    <w:name w:val="4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Uwydatnienie">
    <w:name w:val="Emphasis"/>
    <w:uiPriority w:val="20"/>
    <w:qFormat/>
    <w:rsid w:val="00180C4C"/>
    <w:rPr>
      <w:i/>
    </w:rPr>
  </w:style>
  <w:style w:type="paragraph" w:styleId="NormalnyWeb">
    <w:name w:val="Normal (Web)"/>
    <w:basedOn w:val="Normalny"/>
    <w:uiPriority w:val="99"/>
    <w:qFormat/>
    <w:rsid w:val="00180C4C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180C4C"/>
    <w:rPr>
      <w:b/>
    </w:rPr>
  </w:style>
  <w:style w:type="paragraph" w:customStyle="1" w:styleId="wypunktowywanie">
    <w:name w:val="wypunktowywanie"/>
    <w:basedOn w:val="Normalny"/>
    <w:qFormat/>
    <w:rsid w:val="00180C4C"/>
    <w:pPr>
      <w:numPr>
        <w:numId w:val="3"/>
      </w:numPr>
      <w:tabs>
        <w:tab w:val="left" w:pos="6521"/>
      </w:tabs>
      <w:spacing w:after="0" w:line="260" w:lineRule="atLeast"/>
      <w:jc w:val="both"/>
    </w:pPr>
    <w:rPr>
      <w:rFonts w:ascii="Times New Roman" w:eastAsia="Times New Roman" w:hAnsi="Times New Roman"/>
      <w:kern w:val="18"/>
      <w:sz w:val="22"/>
      <w:szCs w:val="20"/>
      <w:lang w:eastAsia="pl-PL"/>
    </w:rPr>
  </w:style>
  <w:style w:type="character" w:styleId="Odwoaniedokomentarza">
    <w:name w:val="annotation reference"/>
    <w:uiPriority w:val="99"/>
    <w:qFormat/>
    <w:rsid w:val="00180C4C"/>
    <w:rPr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180C4C"/>
    <w:rPr>
      <w:b/>
      <w:bCs/>
    </w:rPr>
  </w:style>
  <w:style w:type="character" w:customStyle="1" w:styleId="TematkomentarzaZnak">
    <w:name w:val="Temat komentarza Znak"/>
    <w:link w:val="Tematkomentarza"/>
    <w:uiPriority w:val="99"/>
    <w:qFormat/>
    <w:rsid w:val="00180C4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3">
    <w:name w:val="3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2">
    <w:name w:val="2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qFormat/>
    <w:rsid w:val="00180C4C"/>
    <w:pPr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Tekstblokowy">
    <w:name w:val="Block Text"/>
    <w:basedOn w:val="Normalny"/>
    <w:qFormat/>
    <w:rsid w:val="00180C4C"/>
    <w:pPr>
      <w:spacing w:after="0" w:line="240" w:lineRule="auto"/>
      <w:ind w:left="1418" w:right="-567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1">
    <w:name w:val="1"/>
    <w:basedOn w:val="Normalny"/>
    <w:next w:val="Nagwek"/>
    <w:qFormat/>
    <w:rsid w:val="00180C4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Franz3MT">
    <w:name w:val="Franz 3 MT"/>
    <w:basedOn w:val="Normalny"/>
    <w:autoRedefine/>
    <w:qFormat/>
    <w:rsid w:val="00180C4C"/>
    <w:pPr>
      <w:suppressAutoHyphens/>
      <w:spacing w:after="0" w:line="240" w:lineRule="auto"/>
      <w:ind w:left="567"/>
      <w:jc w:val="both"/>
    </w:pPr>
    <w:rPr>
      <w:rFonts w:eastAsia="Times New Roman"/>
      <w:color w:val="FF0000"/>
      <w:sz w:val="22"/>
      <w:lang w:eastAsia="ar-SA"/>
    </w:rPr>
  </w:style>
  <w:style w:type="paragraph" w:customStyle="1" w:styleId="StylFranzArialNarrow">
    <w:name w:val="Styl Franz + Arial Narrow"/>
    <w:basedOn w:val="Franz"/>
    <w:autoRedefine/>
    <w:qFormat/>
    <w:rsid w:val="00180C4C"/>
    <w:pPr>
      <w:spacing w:line="240" w:lineRule="auto"/>
    </w:pPr>
    <w:rPr>
      <w:rFonts w:ascii="Arial Narrow" w:hAnsi="Arial Narrow"/>
      <w:szCs w:val="22"/>
    </w:rPr>
  </w:style>
  <w:style w:type="character" w:customStyle="1" w:styleId="StylFranzArialNarrowZnak">
    <w:name w:val="Styl Franz + Arial Narrow Znak"/>
    <w:qFormat/>
    <w:rsid w:val="00180C4C"/>
    <w:rPr>
      <w:rFonts w:ascii="Arial Narrow" w:hAnsi="Arial Narrow"/>
      <w:sz w:val="22"/>
      <w:lang w:val="pl-PL" w:eastAsia="pl-PL"/>
    </w:rPr>
  </w:style>
  <w:style w:type="paragraph" w:customStyle="1" w:styleId="StylNagwek2ArialNarrowInterliniapojedyncze">
    <w:name w:val="Styl Nagłówek 2 + Arial Narrow Interlinia:  pojedyncze"/>
    <w:basedOn w:val="Nagwek2"/>
    <w:link w:val="StylNagwek2ArialNarrowInterliniapojedynczeZnak"/>
    <w:autoRedefine/>
    <w:qFormat/>
    <w:rsid w:val="00133520"/>
    <w:pPr>
      <w:numPr>
        <w:ilvl w:val="1"/>
        <w:numId w:val="30"/>
      </w:numPr>
      <w:suppressAutoHyphens/>
      <w:spacing w:line="264" w:lineRule="auto"/>
      <w:jc w:val="left"/>
    </w:pPr>
    <w:rPr>
      <w:rFonts w:asciiTheme="minorHAnsi" w:hAnsiTheme="minorHAnsi" w:cstheme="minorHAnsi"/>
      <w:iCs/>
      <w:kern w:val="2"/>
      <w:sz w:val="22"/>
      <w:szCs w:val="22"/>
    </w:rPr>
  </w:style>
  <w:style w:type="character" w:customStyle="1" w:styleId="StylNagwek2ArialNarrowInterliniapojedynczeZnak">
    <w:name w:val="Styl Nagłówek 2 + Arial Narrow Interlinia:  pojedyncze Znak"/>
    <w:link w:val="StylNagwek2ArialNarrowInterliniapojedyncze"/>
    <w:qFormat/>
    <w:locked/>
    <w:rsid w:val="00133520"/>
    <w:rPr>
      <w:rFonts w:asciiTheme="minorHAnsi" w:eastAsia="Times New Roman" w:hAnsiTheme="minorHAnsi" w:cstheme="minorHAnsi"/>
      <w:b/>
      <w:bCs/>
      <w:iCs/>
      <w:kern w:val="2"/>
      <w:sz w:val="22"/>
      <w:szCs w:val="22"/>
    </w:rPr>
  </w:style>
  <w:style w:type="paragraph" w:customStyle="1" w:styleId="StylNagwek1ArialNarrow">
    <w:name w:val="Styl Nagłówek 1 + Arial Narrow"/>
    <w:basedOn w:val="Nagwek1"/>
    <w:link w:val="StylNagwek1ArialNarrowZnak"/>
    <w:autoRedefine/>
    <w:uiPriority w:val="99"/>
    <w:qFormat/>
    <w:rsid w:val="00D84639"/>
    <w:pPr>
      <w:numPr>
        <w:numId w:val="30"/>
      </w:numPr>
      <w:spacing w:before="0" w:after="0" w:line="264" w:lineRule="auto"/>
    </w:pPr>
    <w:rPr>
      <w:rFonts w:asciiTheme="minorHAnsi" w:hAnsiTheme="minorHAnsi" w:cstheme="minorHAnsi"/>
      <w:i/>
      <w:iCs/>
      <w:smallCaps w:val="0"/>
      <w:kern w:val="2"/>
      <w:sz w:val="24"/>
      <w:szCs w:val="24"/>
      <w:lang w:val="x-none"/>
    </w:rPr>
  </w:style>
  <w:style w:type="character" w:customStyle="1" w:styleId="StylNagwek1ArialNarrowZnak">
    <w:name w:val="Styl Nagłówek 1 + Arial Narrow Znak"/>
    <w:link w:val="StylNagwek1ArialNarrow"/>
    <w:uiPriority w:val="99"/>
    <w:qFormat/>
    <w:locked/>
    <w:rsid w:val="00D84639"/>
    <w:rPr>
      <w:rFonts w:asciiTheme="minorHAnsi" w:eastAsia="Times New Roman" w:hAnsiTheme="minorHAnsi" w:cstheme="minorHAnsi"/>
      <w:b/>
      <w:i/>
      <w:iCs/>
      <w:kern w:val="2"/>
      <w:sz w:val="24"/>
      <w:szCs w:val="24"/>
      <w:lang w:val="x-none"/>
    </w:rPr>
  </w:style>
  <w:style w:type="paragraph" w:customStyle="1" w:styleId="StylNagwek3ArialNarrowInterliniapojedyncze">
    <w:name w:val="Styl Nagłówek 3 + Arial Narrow Interlinia:  pojedyncze"/>
    <w:basedOn w:val="Nagwek3"/>
    <w:autoRedefine/>
    <w:qFormat/>
    <w:rsid w:val="00180C4C"/>
    <w:pPr>
      <w:spacing w:line="240" w:lineRule="auto"/>
    </w:pPr>
    <w:rPr>
      <w:b w:val="0"/>
      <w:bCs/>
      <w:i w:val="0"/>
      <w:iCs/>
      <w:szCs w:val="22"/>
    </w:rPr>
  </w:style>
  <w:style w:type="paragraph" w:customStyle="1" w:styleId="Robert">
    <w:name w:val="Robert"/>
    <w:basedOn w:val="Normalny"/>
    <w:qFormat/>
    <w:rsid w:val="00180C4C"/>
    <w:pPr>
      <w:spacing w:after="0" w:line="360" w:lineRule="auto"/>
      <w:jc w:val="both"/>
    </w:pPr>
    <w:rPr>
      <w:rFonts w:ascii="Arial" w:eastAsia="Times New Roman" w:hAnsi="Arial"/>
      <w:sz w:val="22"/>
      <w:szCs w:val="20"/>
      <w:lang w:eastAsia="pl-PL"/>
    </w:rPr>
  </w:style>
  <w:style w:type="paragraph" w:customStyle="1" w:styleId="griffin">
    <w:name w:val="griffin"/>
    <w:basedOn w:val="Normalny"/>
    <w:qFormat/>
    <w:rsid w:val="00180C4C"/>
    <w:pPr>
      <w:spacing w:after="12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">
    <w:name w:val="Tekst podstawowy 2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StylStylWYPUNKTOWANIEKursywa">
    <w:name w:val="Styl Styl WYPUNKTOWANIE + Kursywa"/>
    <w:basedOn w:val="Normalny"/>
    <w:qFormat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1">
    <w:name w:val="Styl1"/>
    <w:basedOn w:val="StylNagwek3ArialNarrowInterliniapojedyncze"/>
    <w:next w:val="StylFranzArialNarrowInterliniapojedynczeZnak2"/>
    <w:link w:val="Styl1Znak"/>
    <w:autoRedefine/>
    <w:uiPriority w:val="99"/>
    <w:qFormat/>
    <w:rsid w:val="00180C4C"/>
    <w:pPr>
      <w:numPr>
        <w:ilvl w:val="2"/>
        <w:numId w:val="4"/>
      </w:numPr>
    </w:pPr>
  </w:style>
  <w:style w:type="paragraph" w:styleId="Listapunktowana3">
    <w:name w:val="List Bullet 3"/>
    <w:basedOn w:val="Normalny"/>
    <w:qFormat/>
    <w:rsid w:val="00180C4C"/>
    <w:pPr>
      <w:numPr>
        <w:numId w:val="5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ylWYPUNKTOWANIE">
    <w:name w:val="Styl WYPUNKTOWANIE"/>
    <w:basedOn w:val="StylFranzArialNarrowInterliniapojedynczeZnak2"/>
    <w:next w:val="StylFranzArialNarrowInterliniapojedynczeZnak2"/>
    <w:autoRedefine/>
    <w:uiPriority w:val="99"/>
    <w:qFormat/>
    <w:rsid w:val="00B47D1B"/>
    <w:pPr>
      <w:spacing w:line="264" w:lineRule="auto"/>
      <w:ind w:left="567"/>
    </w:pPr>
    <w:rPr>
      <w:rFonts w:asciiTheme="minorHAnsi" w:hAnsiTheme="minorHAnsi" w:cstheme="minorHAnsi"/>
    </w:rPr>
  </w:style>
  <w:style w:type="character" w:customStyle="1" w:styleId="FranzZnak1">
    <w:name w:val="Franz Znak1"/>
    <w:qFormat/>
    <w:rsid w:val="00180C4C"/>
    <w:rPr>
      <w:rFonts w:ascii="Arial" w:hAnsi="Arial"/>
      <w:sz w:val="22"/>
      <w:lang w:val="pl-PL" w:eastAsia="pl-PL"/>
    </w:rPr>
  </w:style>
  <w:style w:type="character" w:customStyle="1" w:styleId="StylFranzArialNarrowInterliniapojedynczeZnak1">
    <w:name w:val="Styl Franz + Arial Narrow Interlinia:  pojedyncze Znak1"/>
    <w:qFormat/>
    <w:rsid w:val="00180C4C"/>
    <w:rPr>
      <w:rFonts w:ascii="Arial Narrow" w:hAnsi="Arial Narrow"/>
      <w:sz w:val="22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180C4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qFormat/>
    <w:rsid w:val="00180C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80C4C"/>
    <w:rPr>
      <w:vertAlign w:val="superscript"/>
    </w:rPr>
  </w:style>
  <w:style w:type="paragraph" w:customStyle="1" w:styleId="Krsstyle">
    <w:name w:val="Krs style"/>
    <w:basedOn w:val="Normalny"/>
    <w:qFormat/>
    <w:rsid w:val="00180C4C"/>
    <w:pPr>
      <w:tabs>
        <w:tab w:val="left" w:pos="4678"/>
      </w:tabs>
      <w:spacing w:after="0" w:line="240" w:lineRule="auto"/>
    </w:pPr>
    <w:rPr>
      <w:rFonts w:ascii="Courier New" w:eastAsia="Times New Roman" w:hAnsi="Courier New"/>
      <w:b/>
      <w:color w:val="000000"/>
      <w:kern w:val="28"/>
      <w:sz w:val="28"/>
      <w:szCs w:val="20"/>
      <w:lang w:eastAsia="pl-PL"/>
    </w:rPr>
  </w:style>
  <w:style w:type="character" w:customStyle="1" w:styleId="mainheading1">
    <w:name w:val="main_heading1"/>
    <w:qFormat/>
    <w:rsid w:val="00180C4C"/>
    <w:rPr>
      <w:rFonts w:ascii="Helvetica" w:hAnsi="Helvetica"/>
      <w:color w:val="FF6600"/>
      <w:sz w:val="39"/>
    </w:rPr>
  </w:style>
  <w:style w:type="paragraph" w:styleId="Tytu">
    <w:name w:val="Title"/>
    <w:basedOn w:val="Normalny"/>
    <w:link w:val="TytuZnak"/>
    <w:uiPriority w:val="99"/>
    <w:qFormat/>
    <w:rsid w:val="00180C4C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ytuZnak">
    <w:name w:val="Tytuł Znak"/>
    <w:link w:val="Tytu"/>
    <w:uiPriority w:val="99"/>
    <w:qFormat/>
    <w:rsid w:val="00180C4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180C4C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qFormat/>
    <w:rsid w:val="00180C4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tekstZnak">
    <w:name w:val="atekst Znak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anag1">
    <w:name w:val="anag1"/>
    <w:basedOn w:val="Wcicienormalne"/>
    <w:next w:val="atekstZnak"/>
    <w:qFormat/>
    <w:rsid w:val="00180C4C"/>
    <w:pPr>
      <w:tabs>
        <w:tab w:val="num" w:pos="1429"/>
      </w:tabs>
      <w:spacing w:before="360" w:after="120"/>
      <w:ind w:left="1429" w:hanging="360"/>
      <w:outlineLvl w:val="0"/>
    </w:pPr>
    <w:rPr>
      <w:rFonts w:ascii="Arial" w:hAnsi="Arial"/>
      <w:b/>
      <w:caps/>
      <w:lang w:val="pl-PL"/>
    </w:rPr>
  </w:style>
  <w:style w:type="paragraph" w:customStyle="1" w:styleId="anag2">
    <w:name w:val="anag2"/>
    <w:basedOn w:val="Wcicienormalne"/>
    <w:next w:val="atekstZnak"/>
    <w:qFormat/>
    <w:rsid w:val="00180C4C"/>
    <w:pPr>
      <w:spacing w:before="240" w:after="120"/>
      <w:ind w:left="454" w:hanging="454"/>
      <w:outlineLvl w:val="1"/>
    </w:pPr>
    <w:rPr>
      <w:rFonts w:ascii="Arial" w:hAnsi="Arial"/>
      <w:b/>
      <w:lang w:val="pl-PL"/>
    </w:rPr>
  </w:style>
  <w:style w:type="paragraph" w:customStyle="1" w:styleId="anag3">
    <w:name w:val="anag3"/>
    <w:basedOn w:val="Wcicienormalne"/>
    <w:next w:val="atekstZnak"/>
    <w:qFormat/>
    <w:rsid w:val="00180C4C"/>
    <w:pPr>
      <w:spacing w:before="240" w:after="120"/>
      <w:ind w:left="680" w:hanging="680"/>
      <w:outlineLvl w:val="2"/>
    </w:pPr>
    <w:rPr>
      <w:rFonts w:ascii="Arial" w:hAnsi="Arial"/>
      <w:lang w:val="pl-PL"/>
    </w:rPr>
  </w:style>
  <w:style w:type="paragraph" w:customStyle="1" w:styleId="anag4">
    <w:name w:val="anag4"/>
    <w:basedOn w:val="Wcicienormalne"/>
    <w:next w:val="atekstZnak"/>
    <w:qFormat/>
    <w:rsid w:val="00180C4C"/>
    <w:pPr>
      <w:spacing w:before="240" w:after="120"/>
      <w:ind w:left="839" w:hanging="839"/>
      <w:outlineLvl w:val="3"/>
    </w:pPr>
    <w:rPr>
      <w:rFonts w:ascii="Arial" w:hAnsi="Arial"/>
      <w:lang w:val="pl-PL"/>
    </w:rPr>
  </w:style>
  <w:style w:type="paragraph" w:customStyle="1" w:styleId="anag5">
    <w:name w:val="anag5"/>
    <w:basedOn w:val="Wcicienormalne"/>
    <w:next w:val="atekstZnak"/>
    <w:qFormat/>
    <w:rsid w:val="00180C4C"/>
    <w:pPr>
      <w:ind w:left="1077" w:hanging="1077"/>
    </w:pPr>
    <w:rPr>
      <w:rFonts w:ascii="Arial" w:hAnsi="Arial"/>
      <w:lang w:val="pl-PL"/>
    </w:rPr>
  </w:style>
  <w:style w:type="paragraph" w:customStyle="1" w:styleId="anag6">
    <w:name w:val="anag6"/>
    <w:basedOn w:val="Wcicienormalne"/>
    <w:next w:val="atekstZnak"/>
    <w:qFormat/>
    <w:rsid w:val="00180C4C"/>
    <w:pPr>
      <w:numPr>
        <w:ilvl w:val="1"/>
      </w:numPr>
      <w:ind w:left="1247" w:hanging="1247"/>
    </w:pPr>
    <w:rPr>
      <w:rFonts w:ascii="Arial" w:hAnsi="Arial"/>
      <w:lang w:val="pl-PL"/>
    </w:rPr>
  </w:style>
  <w:style w:type="character" w:customStyle="1" w:styleId="atekstZnakZnak">
    <w:name w:val="atekst Znak Znak"/>
    <w:qFormat/>
    <w:rsid w:val="00180C4C"/>
    <w:rPr>
      <w:rFonts w:ascii="Arial" w:hAnsi="Arial"/>
      <w:sz w:val="24"/>
      <w:lang w:val="pl-PL" w:eastAsia="pl-PL"/>
    </w:rPr>
  </w:style>
  <w:style w:type="paragraph" w:customStyle="1" w:styleId="atekst">
    <w:name w:val="atekst"/>
    <w:basedOn w:val="Normalny"/>
    <w:qFormat/>
    <w:rsid w:val="00180C4C"/>
    <w:pPr>
      <w:spacing w:after="0" w:line="240" w:lineRule="auto"/>
      <w:ind w:left="397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para1">
    <w:name w:val="para1"/>
    <w:basedOn w:val="Normalny"/>
    <w:next w:val="para2"/>
    <w:qFormat/>
    <w:rsid w:val="00180C4C"/>
    <w:pPr>
      <w:spacing w:after="0" w:line="240" w:lineRule="auto"/>
      <w:ind w:left="284"/>
      <w:jc w:val="both"/>
    </w:pPr>
    <w:rPr>
      <w:rFonts w:ascii="Times New Roman" w:eastAsia="Times New Roman" w:hAnsi="Times New Roman"/>
      <w:sz w:val="24"/>
      <w:szCs w:val="20"/>
      <w:lang w:val="fr-FR" w:eastAsia="pl-PL"/>
    </w:rPr>
  </w:style>
  <w:style w:type="paragraph" w:customStyle="1" w:styleId="para2">
    <w:name w:val="para2"/>
    <w:basedOn w:val="para1"/>
    <w:next w:val="Normalny"/>
    <w:qFormat/>
    <w:rsid w:val="00180C4C"/>
    <w:pPr>
      <w:spacing w:before="240"/>
      <w:ind w:left="567"/>
    </w:pPr>
  </w:style>
  <w:style w:type="paragraph" w:customStyle="1" w:styleId="TIT3">
    <w:name w:val="TIT3"/>
    <w:qFormat/>
    <w:rsid w:val="00180C4C"/>
    <w:rPr>
      <w:rFonts w:ascii="Times New Roman" w:eastAsia="Times New Roman" w:hAnsi="Times New Roman"/>
      <w:smallCaps/>
      <w:noProof/>
      <w:sz w:val="24"/>
    </w:rPr>
  </w:style>
  <w:style w:type="paragraph" w:styleId="HTML-wstpniesformatowany">
    <w:name w:val="HTML Preformatted"/>
    <w:basedOn w:val="Normalny"/>
    <w:link w:val="HTML-wstpniesformatowanyZnak1"/>
    <w:uiPriority w:val="99"/>
    <w:qFormat/>
    <w:rsid w:val="0018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HTML-wstpniesformatowanyZnak">
    <w:name w:val="HTML - wstępnie sformatowany Znak"/>
    <w:uiPriority w:val="99"/>
    <w:qFormat/>
    <w:rsid w:val="00180C4C"/>
    <w:rPr>
      <w:rFonts w:ascii="Consolas" w:hAnsi="Consolas"/>
      <w:sz w:val="20"/>
      <w:szCs w:val="20"/>
    </w:rPr>
  </w:style>
  <w:style w:type="character" w:customStyle="1" w:styleId="HTML-wstpniesformatowanyZnak1">
    <w:name w:val="HTML - wstępnie sformatowany Znak1"/>
    <w:link w:val="HTML-wstpniesformatowany"/>
    <w:uiPriority w:val="99"/>
    <w:semiHidden/>
    <w:qFormat/>
    <w:rsid w:val="00180C4C"/>
    <w:rPr>
      <w:rFonts w:ascii="Arial Unicode MS" w:eastAsia="Times New Roman" w:hAnsi="Arial Unicode MS" w:cs="Arial Unicode MS"/>
      <w:sz w:val="20"/>
      <w:szCs w:val="20"/>
      <w:lang w:eastAsia="pl-PL"/>
    </w:rPr>
  </w:style>
  <w:style w:type="character" w:customStyle="1" w:styleId="TekstpodstawowywcityZnakZnak">
    <w:name w:val="Tekst podstawowy wcięty Znak Znak"/>
    <w:qFormat/>
    <w:rsid w:val="00180C4C"/>
    <w:rPr>
      <w:rFonts w:ascii="Arial" w:hAnsi="Arial"/>
      <w:sz w:val="22"/>
      <w:lang w:val="pl-PL" w:eastAsia="pl-PL"/>
    </w:rPr>
  </w:style>
  <w:style w:type="paragraph" w:customStyle="1" w:styleId="Akapitzlist1">
    <w:name w:val="Akapit z listą1"/>
    <w:basedOn w:val="Normalny"/>
    <w:link w:val="ListParagraphChar"/>
    <w:qFormat/>
    <w:rsid w:val="00180C4C"/>
    <w:pPr>
      <w:spacing w:after="200" w:line="276" w:lineRule="auto"/>
      <w:ind w:left="720"/>
      <w:contextualSpacing/>
    </w:pPr>
    <w:rPr>
      <w:rFonts w:ascii="Calibri" w:eastAsia="Times New Roman" w:hAnsi="Calibri"/>
      <w:sz w:val="22"/>
    </w:rPr>
  </w:style>
  <w:style w:type="paragraph" w:customStyle="1" w:styleId="-AKAPITZnakZnakZnak1ZnakZnakZnakZnakZnakZnakZnakZnakZnakZnakZnak">
    <w:name w:val="- AKAPIT Znak Znak Znak1 Znak Znak Znak Znak Znak Znak Znak Znak Znak Znak Znak"/>
    <w:basedOn w:val="Normalny"/>
    <w:qFormat/>
    <w:rsid w:val="00180C4C"/>
    <w:pPr>
      <w:spacing w:before="120" w:after="0" w:line="280" w:lineRule="exact"/>
      <w:ind w:left="360"/>
      <w:jc w:val="both"/>
    </w:pPr>
    <w:rPr>
      <w:rFonts w:ascii="PL SwitzerlandLight" w:eastAsia="Times New Roman" w:hAnsi="PL SwitzerlandLight"/>
      <w:iCs/>
      <w:sz w:val="20"/>
      <w:szCs w:val="18"/>
      <w:lang w:eastAsia="pl-PL"/>
    </w:rPr>
  </w:style>
  <w:style w:type="paragraph" w:customStyle="1" w:styleId="StylFranzArialNarrowInterliniapojedyncze">
    <w:name w:val="Styl Franz + Arial Narrow Interlinia:  pojedyncze"/>
    <w:basedOn w:val="Franz"/>
    <w:link w:val="StylFranzArialNarrowInterliniapojedynczeZnak3"/>
    <w:qFormat/>
    <w:rsid w:val="00180C4C"/>
    <w:pPr>
      <w:spacing w:line="240" w:lineRule="auto"/>
    </w:pPr>
    <w:rPr>
      <w:rFonts w:ascii="Arial Narrow" w:hAnsi="Arial Narrow"/>
      <w:lang w:val="x-none" w:eastAsia="x-none"/>
    </w:rPr>
  </w:style>
  <w:style w:type="character" w:customStyle="1" w:styleId="StylFranzArialNarrowInterliniapojedynczeZnak3">
    <w:name w:val="Styl Franz + Arial Narrow Interlinia:  pojedyncze Znak3"/>
    <w:link w:val="StylFranzArialNarrowInterliniapojedyncze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StylStylWYPUNKTOWANIEAutomatyczny">
    <w:name w:val="Styl Styl WYPUNKTOWANIE + Automatyczny"/>
    <w:basedOn w:val="StylWYPUNKTOWANIE"/>
    <w:uiPriority w:val="99"/>
    <w:qFormat/>
    <w:rsid w:val="00180C4C"/>
  </w:style>
  <w:style w:type="paragraph" w:customStyle="1" w:styleId="StylStylWYPUNKTOWANIEAutomatyczny1">
    <w:name w:val="Styl Styl WYPUNKTOWANIE + Automatyczny1"/>
    <w:basedOn w:val="StylWYPUNKTOWANIE"/>
    <w:uiPriority w:val="99"/>
    <w:qFormat/>
    <w:rsid w:val="00180C4C"/>
  </w:style>
  <w:style w:type="character" w:customStyle="1" w:styleId="arial12brownbold1">
    <w:name w:val="arial12brownbold1"/>
    <w:qFormat/>
    <w:rsid w:val="00180C4C"/>
    <w:rPr>
      <w:rFonts w:ascii="Arial" w:hAnsi="Arial"/>
      <w:b/>
      <w:color w:val="6A0000"/>
      <w:sz w:val="24"/>
      <w:u w:val="none"/>
      <w:effect w:val="none"/>
    </w:rPr>
  </w:style>
  <w:style w:type="character" w:customStyle="1" w:styleId="verdana9normal1">
    <w:name w:val="verdana9normal1"/>
    <w:qFormat/>
    <w:rsid w:val="00180C4C"/>
    <w:rPr>
      <w:rFonts w:ascii="Verdana" w:hAnsi="Verdana"/>
      <w:color w:val="000000"/>
      <w:sz w:val="18"/>
    </w:rPr>
  </w:style>
  <w:style w:type="character" w:customStyle="1" w:styleId="verdana8boldnormal1">
    <w:name w:val="verdana8boldnormal1"/>
    <w:qFormat/>
    <w:rsid w:val="00180C4C"/>
    <w:rPr>
      <w:rFonts w:ascii="Verdana" w:hAnsi="Verdana"/>
      <w:b/>
      <w:sz w:val="18"/>
    </w:rPr>
  </w:style>
  <w:style w:type="paragraph" w:customStyle="1" w:styleId="Tekstpodstawowywcity211">
    <w:name w:val="Tekst podstawowy wcięty 211"/>
    <w:basedOn w:val="Normalny"/>
    <w:qFormat/>
    <w:rsid w:val="00180C4C"/>
    <w:pPr>
      <w:widowControl w:val="0"/>
      <w:spacing w:after="0" w:line="360" w:lineRule="auto"/>
      <w:ind w:firstLine="708"/>
      <w:jc w:val="both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11">
    <w:name w:val="Tekst podstawowy 211"/>
    <w:basedOn w:val="Normalny"/>
    <w:qFormat/>
    <w:rsid w:val="00180C4C"/>
    <w:pPr>
      <w:widowControl w:val="0"/>
      <w:spacing w:after="0" w:line="360" w:lineRule="auto"/>
      <w:jc w:val="both"/>
    </w:pPr>
    <w:rPr>
      <w:rFonts w:ascii="Arial" w:eastAsia="Times New Roman" w:hAnsi="Arial"/>
      <w:sz w:val="24"/>
      <w:szCs w:val="20"/>
      <w:lang w:eastAsia="pl-PL"/>
    </w:rPr>
  </w:style>
  <w:style w:type="character" w:styleId="UyteHipercze">
    <w:name w:val="FollowedHyperlink"/>
    <w:unhideWhenUsed/>
    <w:rsid w:val="00180C4C"/>
    <w:rPr>
      <w:color w:val="800080"/>
      <w:u w:val="single"/>
    </w:rPr>
  </w:style>
  <w:style w:type="paragraph" w:customStyle="1" w:styleId="xl65">
    <w:name w:val="xl65"/>
    <w:basedOn w:val="Normalny"/>
    <w:qFormat/>
    <w:rsid w:val="00180C4C"/>
    <w:pPr>
      <w:pBdr>
        <w:top w:val="single" w:sz="12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6">
    <w:name w:val="xl66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7">
    <w:name w:val="xl67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8">
    <w:name w:val="xl68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69">
    <w:name w:val="xl6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0">
    <w:name w:val="xl70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1">
    <w:name w:val="xl71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2">
    <w:name w:val="xl72"/>
    <w:basedOn w:val="Normalny"/>
    <w:qFormat/>
    <w:rsid w:val="00180C4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3">
    <w:name w:val="xl73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4">
    <w:name w:val="xl74"/>
    <w:basedOn w:val="Normalny"/>
    <w:qFormat/>
    <w:rsid w:val="00180C4C"/>
    <w:pPr>
      <w:pBdr>
        <w:top w:val="single" w:sz="4" w:space="0" w:color="000000"/>
        <w:left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5">
    <w:name w:val="xl75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6">
    <w:name w:val="xl76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7">
    <w:name w:val="xl77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8">
    <w:name w:val="xl78"/>
    <w:basedOn w:val="Normalny"/>
    <w:qFormat/>
    <w:rsid w:val="00180C4C"/>
    <w:pPr>
      <w:pBdr>
        <w:top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79">
    <w:name w:val="xl79"/>
    <w:basedOn w:val="Normalny"/>
    <w:qFormat/>
    <w:rsid w:val="00180C4C"/>
    <w:pPr>
      <w:pBdr>
        <w:top w:val="single" w:sz="4" w:space="0" w:color="000000"/>
        <w:left w:val="single" w:sz="4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0">
    <w:name w:val="xl80"/>
    <w:basedOn w:val="Normalny"/>
    <w:qFormat/>
    <w:rsid w:val="00180C4C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pl-PL"/>
    </w:rPr>
  </w:style>
  <w:style w:type="paragraph" w:customStyle="1" w:styleId="xl81">
    <w:name w:val="xl81"/>
    <w:basedOn w:val="Normalny"/>
    <w:qFormat/>
    <w:rsid w:val="00180C4C"/>
    <w:pPr>
      <w:pBdr>
        <w:top w:val="single" w:sz="12" w:space="0" w:color="000000"/>
        <w:left w:val="single" w:sz="4" w:space="0" w:color="000000"/>
        <w:bottom w:val="single" w:sz="12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paragraph" w:customStyle="1" w:styleId="xl82">
    <w:name w:val="xl82"/>
    <w:basedOn w:val="Normalny"/>
    <w:qFormat/>
    <w:rsid w:val="00180C4C"/>
    <w:pPr>
      <w:pBdr>
        <w:top w:val="single" w:sz="12" w:space="0" w:color="000000"/>
        <w:bottom w:val="single" w:sz="12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pl-PL"/>
    </w:rPr>
  </w:style>
  <w:style w:type="character" w:customStyle="1" w:styleId="Stylwiadomocie-mail461">
    <w:name w:val="Styl wiadomości e-mail 461"/>
    <w:semiHidden/>
    <w:qFormat/>
    <w:rsid w:val="00180C4C"/>
    <w:rPr>
      <w:rFonts w:ascii="Arial" w:hAnsi="Arial"/>
      <w:color w:val="auto"/>
      <w:sz w:val="20"/>
    </w:rPr>
  </w:style>
  <w:style w:type="character" w:customStyle="1" w:styleId="Stylwiadomocie-mail123">
    <w:name w:val="Styl wiadomości e-mail 123"/>
    <w:semiHidden/>
    <w:qFormat/>
    <w:rsid w:val="00180C4C"/>
    <w:rPr>
      <w:rFonts w:ascii="Arial" w:hAnsi="Arial"/>
      <w:color w:val="auto"/>
      <w:sz w:val="20"/>
    </w:rPr>
  </w:style>
  <w:style w:type="paragraph" w:customStyle="1" w:styleId="-AKAPIT">
    <w:name w:val="- AKAPIT"/>
    <w:basedOn w:val="Normalny"/>
    <w:link w:val="-AKAPITZnak"/>
    <w:qFormat/>
    <w:rsid w:val="00180C4C"/>
    <w:pPr>
      <w:spacing w:before="120" w:after="0" w:line="260" w:lineRule="exact"/>
      <w:ind w:left="284"/>
      <w:jc w:val="both"/>
    </w:pPr>
    <w:rPr>
      <w:rFonts w:ascii="Verdana" w:eastAsia="Times New Roman" w:hAnsi="Verdana"/>
      <w:i/>
      <w:szCs w:val="20"/>
      <w:lang w:val="x-none" w:eastAsia="x-none"/>
    </w:rPr>
  </w:style>
  <w:style w:type="character" w:customStyle="1" w:styleId="-AKAPITZnak">
    <w:name w:val="- AKAPIT Znak"/>
    <w:link w:val="-AKAPIT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Podstawowy">
    <w:name w:val="Podstawowy"/>
    <w:basedOn w:val="Normalny"/>
    <w:autoRedefine/>
    <w:qFormat/>
    <w:rsid w:val="00180C4C"/>
    <w:pPr>
      <w:spacing w:after="0" w:line="312" w:lineRule="auto"/>
      <w:ind w:left="709"/>
      <w:jc w:val="both"/>
    </w:pPr>
    <w:rPr>
      <w:rFonts w:ascii="Arial" w:eastAsia="Times New Roman" w:hAnsi="Arial"/>
      <w:sz w:val="20"/>
      <w:szCs w:val="20"/>
      <w:lang w:eastAsia="pl-PL"/>
    </w:rPr>
  </w:style>
  <w:style w:type="paragraph" w:customStyle="1" w:styleId="-AKAPIT-1">
    <w:name w:val="- AKAPIT - 1"/>
    <w:basedOn w:val="-AKAPIT"/>
    <w:link w:val="-AKAPIT-1Znak1"/>
    <w:qFormat/>
    <w:rsid w:val="00180C4C"/>
    <w:pPr>
      <w:spacing w:before="0"/>
    </w:pPr>
  </w:style>
  <w:style w:type="character" w:customStyle="1" w:styleId="-AKAPIT-1Znak1">
    <w:name w:val="- AKAPIT - 1 Znak1"/>
    <w:link w:val="-AKAPIT-1"/>
    <w:qFormat/>
    <w:locked/>
    <w:rsid w:val="00180C4C"/>
    <w:rPr>
      <w:rFonts w:ascii="Verdana" w:eastAsia="Times New Roman" w:hAnsi="Verdana" w:cs="Times New Roman"/>
      <w:i/>
      <w:sz w:val="16"/>
      <w:szCs w:val="20"/>
      <w:lang w:val="x-none" w:eastAsia="x-none"/>
    </w:rPr>
  </w:style>
  <w:style w:type="paragraph" w:customStyle="1" w:styleId="Trim-normalny">
    <w:name w:val="Trim - normalny"/>
    <w:basedOn w:val="Normalny"/>
    <w:link w:val="Trim-normalnyZnak"/>
    <w:qFormat/>
    <w:rsid w:val="00180C4C"/>
    <w:pPr>
      <w:spacing w:before="240" w:after="0" w:line="276" w:lineRule="auto"/>
      <w:ind w:firstLine="284"/>
      <w:jc w:val="both"/>
    </w:pPr>
    <w:rPr>
      <w:rFonts w:eastAsia="Times New Roman"/>
      <w:sz w:val="22"/>
      <w:szCs w:val="20"/>
      <w:lang w:val="x-none" w:eastAsia="x-none"/>
    </w:rPr>
  </w:style>
  <w:style w:type="character" w:customStyle="1" w:styleId="Trim-normalnyZnak">
    <w:name w:val="Trim - normalny Znak"/>
    <w:link w:val="Trim-normalny"/>
    <w:qFormat/>
    <w:locked/>
    <w:rsid w:val="00180C4C"/>
    <w:rPr>
      <w:rFonts w:ascii="Arial Narrow" w:eastAsia="Times New Roman" w:hAnsi="Arial Narrow" w:cs="Times New Roman"/>
      <w:szCs w:val="20"/>
      <w:lang w:val="x-none" w:eastAsia="x-none"/>
    </w:rPr>
  </w:style>
  <w:style w:type="paragraph" w:customStyle="1" w:styleId="Trim111">
    <w:name w:val="Trim 1.1.1."/>
    <w:basedOn w:val="Trim-normalny"/>
    <w:qFormat/>
    <w:rsid w:val="00180C4C"/>
    <w:pPr>
      <w:numPr>
        <w:ilvl w:val="2"/>
        <w:numId w:val="6"/>
      </w:numPr>
      <w:tabs>
        <w:tab w:val="num" w:pos="360"/>
      </w:tabs>
      <w:spacing w:after="60" w:line="240" w:lineRule="auto"/>
      <w:ind w:left="0" w:firstLine="284"/>
      <w:jc w:val="left"/>
      <w:outlineLvl w:val="2"/>
    </w:pPr>
    <w:rPr>
      <w:b/>
    </w:rPr>
  </w:style>
  <w:style w:type="paragraph" w:customStyle="1" w:styleId="Trim11">
    <w:name w:val="Trim 1.1"/>
    <w:basedOn w:val="Trim-normalny"/>
    <w:link w:val="Trim11Znak"/>
    <w:qFormat/>
    <w:rsid w:val="00180C4C"/>
    <w:pPr>
      <w:numPr>
        <w:ilvl w:val="1"/>
        <w:numId w:val="6"/>
      </w:numPr>
      <w:spacing w:after="60" w:line="240" w:lineRule="auto"/>
      <w:jc w:val="left"/>
      <w:outlineLvl w:val="1"/>
    </w:pPr>
    <w:rPr>
      <w:b/>
      <w:smallCaps/>
    </w:rPr>
  </w:style>
  <w:style w:type="paragraph" w:customStyle="1" w:styleId="Trim1">
    <w:name w:val="Trim 1."/>
    <w:basedOn w:val="Trim-normalny"/>
    <w:link w:val="Trim1Znak"/>
    <w:qFormat/>
    <w:rsid w:val="00180C4C"/>
    <w:pPr>
      <w:numPr>
        <w:numId w:val="6"/>
      </w:numPr>
      <w:spacing w:after="60" w:line="240" w:lineRule="auto"/>
      <w:jc w:val="left"/>
      <w:outlineLvl w:val="0"/>
    </w:pPr>
    <w:rPr>
      <w:b/>
      <w:smallCaps/>
      <w:sz w:val="32"/>
      <w:szCs w:val="32"/>
    </w:rPr>
  </w:style>
  <w:style w:type="character" w:customStyle="1" w:styleId="Trim11Znak">
    <w:name w:val="Trim 1.1 Znak"/>
    <w:link w:val="Trim11"/>
    <w:qFormat/>
    <w:locked/>
    <w:rsid w:val="00180C4C"/>
    <w:rPr>
      <w:rFonts w:ascii="Arial Narrow" w:eastAsia="Times New Roman" w:hAnsi="Arial Narrow"/>
      <w:b/>
      <w:smallCaps/>
      <w:sz w:val="22"/>
      <w:lang w:val="x-none" w:eastAsia="x-none"/>
    </w:rPr>
  </w:style>
  <w:style w:type="character" w:customStyle="1" w:styleId="Trim1Znak">
    <w:name w:val="Trim 1. Znak"/>
    <w:link w:val="Trim1"/>
    <w:qFormat/>
    <w:locked/>
    <w:rsid w:val="00180C4C"/>
    <w:rPr>
      <w:rFonts w:ascii="Arial Narrow" w:eastAsia="Times New Roman" w:hAnsi="Arial Narrow"/>
      <w:b/>
      <w:smallCaps/>
      <w:sz w:val="32"/>
      <w:szCs w:val="32"/>
      <w:lang w:val="x-none" w:eastAsia="x-none"/>
    </w:rPr>
  </w:style>
  <w:style w:type="character" w:customStyle="1" w:styleId="WW-Absatz-Standardschriftart11111">
    <w:name w:val="WW-Absatz-Standardschriftart11111"/>
    <w:qFormat/>
    <w:rsid w:val="00180C4C"/>
  </w:style>
  <w:style w:type="paragraph" w:customStyle="1" w:styleId="NormalIndent10">
    <w:name w:val="Normal Indent 1.0"/>
    <w:basedOn w:val="Normalny"/>
    <w:link w:val="NormalIndent10Char"/>
    <w:qFormat/>
    <w:rsid w:val="00180C4C"/>
    <w:pPr>
      <w:keepLines/>
      <w:spacing w:before="80" w:after="0" w:line="240" w:lineRule="auto"/>
      <w:ind w:left="1152"/>
    </w:pPr>
    <w:rPr>
      <w:rFonts w:eastAsia="Times New Roman"/>
      <w:sz w:val="24"/>
      <w:szCs w:val="24"/>
      <w:lang w:eastAsia="pl-PL"/>
    </w:rPr>
  </w:style>
  <w:style w:type="character" w:customStyle="1" w:styleId="NormalIndent10Char">
    <w:name w:val="Normal Indent 1.0 Char"/>
    <w:link w:val="NormalIndent10"/>
    <w:qFormat/>
    <w:rsid w:val="00180C4C"/>
    <w:rPr>
      <w:rFonts w:ascii="Arial Narrow" w:eastAsia="Times New Roman" w:hAnsi="Arial Narrow" w:cs="Times New Roman"/>
      <w:sz w:val="24"/>
      <w:szCs w:val="24"/>
      <w:lang w:eastAsia="pl-PL"/>
    </w:rPr>
  </w:style>
  <w:style w:type="paragraph" w:customStyle="1" w:styleId="Bullet2">
    <w:name w:val="Bullet 2"/>
    <w:basedOn w:val="Normalny"/>
    <w:link w:val="Bullet2Char"/>
    <w:qFormat/>
    <w:rsid w:val="00180C4C"/>
    <w:pPr>
      <w:numPr>
        <w:numId w:val="7"/>
      </w:numPr>
      <w:spacing w:before="120" w:after="0" w:line="240" w:lineRule="auto"/>
      <w:jc w:val="both"/>
    </w:pPr>
    <w:rPr>
      <w:rFonts w:eastAsia="Times New Roman"/>
      <w:sz w:val="24"/>
      <w:szCs w:val="24"/>
      <w:lang w:eastAsia="pl-PL"/>
    </w:rPr>
  </w:style>
  <w:style w:type="character" w:customStyle="1" w:styleId="Bullet2Char">
    <w:name w:val="Bullet 2 Char"/>
    <w:link w:val="Bullet2"/>
    <w:qFormat/>
    <w:rsid w:val="00180C4C"/>
    <w:rPr>
      <w:rFonts w:ascii="Arial Narrow" w:eastAsia="Times New Roman" w:hAnsi="Arial Narrow"/>
      <w:sz w:val="24"/>
      <w:szCs w:val="24"/>
    </w:rPr>
  </w:style>
  <w:style w:type="paragraph" w:styleId="Listapunktowana4">
    <w:name w:val="List Bullet 4"/>
    <w:basedOn w:val="Normalny"/>
    <w:unhideWhenUsed/>
    <w:qFormat/>
    <w:rsid w:val="00180C4C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TebWordHeading3">
    <w:name w:val="TebWord_Heading 3"/>
    <w:basedOn w:val="TebWordHeading2"/>
    <w:next w:val="Normalny"/>
    <w:autoRedefine/>
    <w:qFormat/>
    <w:rsid w:val="00180C4C"/>
    <w:pPr>
      <w:numPr>
        <w:ilvl w:val="2"/>
      </w:numPr>
      <w:spacing w:before="240"/>
      <w:outlineLvl w:val="2"/>
    </w:pPr>
    <w:rPr>
      <w:szCs w:val="22"/>
      <w:lang w:eastAsia="pl-PL"/>
    </w:rPr>
  </w:style>
  <w:style w:type="paragraph" w:customStyle="1" w:styleId="TebWordHeading2">
    <w:name w:val="TebWord_Heading 2"/>
    <w:basedOn w:val="TebWordHeading1"/>
    <w:next w:val="Normalny"/>
    <w:qFormat/>
    <w:rsid w:val="00180C4C"/>
    <w:pPr>
      <w:numPr>
        <w:ilvl w:val="1"/>
      </w:numPr>
      <w:outlineLvl w:val="1"/>
    </w:pPr>
    <w:rPr>
      <w:sz w:val="22"/>
    </w:rPr>
  </w:style>
  <w:style w:type="paragraph" w:customStyle="1" w:styleId="TebWordHeading1">
    <w:name w:val="TebWord_Heading 1"/>
    <w:basedOn w:val="Normalny"/>
    <w:next w:val="Normalny"/>
    <w:qFormat/>
    <w:rsid w:val="00AF66CE"/>
    <w:pPr>
      <w:numPr>
        <w:numId w:val="9"/>
      </w:numPr>
      <w:spacing w:before="120" w:after="120" w:line="240" w:lineRule="exact"/>
      <w:jc w:val="both"/>
      <w:outlineLvl w:val="0"/>
    </w:pPr>
    <w:rPr>
      <w:rFonts w:ascii="Arial" w:eastAsia="Times New Roman" w:hAnsi="Arial"/>
      <w:b/>
      <w:sz w:val="24"/>
      <w:szCs w:val="24"/>
    </w:rPr>
  </w:style>
  <w:style w:type="paragraph" w:customStyle="1" w:styleId="TebWordHeading4">
    <w:name w:val="TebWord_Heading 4"/>
    <w:basedOn w:val="TebWordHeading3"/>
    <w:next w:val="Normalny"/>
    <w:qFormat/>
    <w:rsid w:val="00180C4C"/>
    <w:pPr>
      <w:numPr>
        <w:ilvl w:val="3"/>
      </w:numPr>
      <w:outlineLvl w:val="3"/>
    </w:pPr>
    <w:rPr>
      <w:sz w:val="19"/>
    </w:rPr>
  </w:style>
  <w:style w:type="numbering" w:customStyle="1" w:styleId="Lista01">
    <w:name w:val="Lista 01"/>
    <w:rsid w:val="00180C4C"/>
    <w:pPr>
      <w:numPr>
        <w:numId w:val="28"/>
      </w:numPr>
    </w:pPr>
  </w:style>
  <w:style w:type="paragraph" w:customStyle="1" w:styleId="Wysunicieobszarutekstu">
    <w:name w:val="Wysunięcie obszaru tekstu"/>
    <w:basedOn w:val="Normalny"/>
    <w:qFormat/>
    <w:rsid w:val="00180C4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qFormat/>
    <w:rsid w:val="00180C4C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WW8Num20z6">
    <w:name w:val="WW8Num20z6"/>
    <w:rsid w:val="00180C4C"/>
  </w:style>
  <w:style w:type="character" w:customStyle="1" w:styleId="WW8Num17z1">
    <w:name w:val="WW8Num17z1"/>
    <w:rsid w:val="00180C4C"/>
    <w:rPr>
      <w:rFonts w:ascii="Courier New" w:hAnsi="Courier New" w:cs="Courier New" w:hint="default"/>
    </w:rPr>
  </w:style>
  <w:style w:type="paragraph" w:customStyle="1" w:styleId="Style31">
    <w:name w:val="Style31"/>
    <w:basedOn w:val="Normalny"/>
    <w:rsid w:val="00180C4C"/>
    <w:pPr>
      <w:widowControl w:val="0"/>
      <w:autoSpaceDE w:val="0"/>
      <w:autoSpaceDN w:val="0"/>
      <w:adjustRightInd w:val="0"/>
      <w:spacing w:after="0" w:line="266" w:lineRule="exact"/>
      <w:jc w:val="both"/>
    </w:pPr>
    <w:rPr>
      <w:rFonts w:ascii="Times New Roman" w:eastAsia="Times New Roman" w:hAnsi="Times New Roman"/>
      <w:sz w:val="24"/>
      <w:szCs w:val="24"/>
      <w:lang w:val="tr-TR" w:eastAsia="tr-TR"/>
    </w:rPr>
  </w:style>
  <w:style w:type="character" w:customStyle="1" w:styleId="AkapitzlistZnak">
    <w:name w:val="Akapit z listą Znak"/>
    <w:aliases w:val="Lista - poziom 1 Znak,Wypunktowanie Znak,List Paragraph Znak"/>
    <w:link w:val="Akapitzlist"/>
    <w:uiPriority w:val="34"/>
    <w:locked/>
    <w:rsid w:val="00180C4C"/>
    <w:rPr>
      <w:rFonts w:ascii="Arial Narrow" w:hAnsi="Arial Narrow"/>
      <w:sz w:val="16"/>
    </w:rPr>
  </w:style>
  <w:style w:type="paragraph" w:customStyle="1" w:styleId="StylTK5">
    <w:name w:val="StylTK5"/>
    <w:basedOn w:val="Tekstpodstawowy"/>
    <w:link w:val="StylTK5Znak"/>
    <w:autoRedefine/>
    <w:uiPriority w:val="99"/>
    <w:rsid w:val="00180C4C"/>
    <w:pPr>
      <w:spacing w:after="0" w:line="360" w:lineRule="auto"/>
      <w:jc w:val="both"/>
    </w:pPr>
    <w:rPr>
      <w:rFonts w:eastAsia="Times New Roman" w:cs="Arial"/>
      <w:sz w:val="22"/>
      <w:lang w:val="en-US"/>
    </w:rPr>
  </w:style>
  <w:style w:type="character" w:customStyle="1" w:styleId="StylTK5Znak">
    <w:name w:val="StylTK5 Znak"/>
    <w:link w:val="StylTK5"/>
    <w:uiPriority w:val="99"/>
    <w:locked/>
    <w:rsid w:val="00180C4C"/>
    <w:rPr>
      <w:rFonts w:ascii="Arial Narrow" w:eastAsia="Times New Roman" w:hAnsi="Arial Narrow" w:cs="Arial"/>
      <w:lang w:val="en-US"/>
    </w:rPr>
  </w:style>
  <w:style w:type="character" w:customStyle="1" w:styleId="FontStyle71">
    <w:name w:val="Font Style71"/>
    <w:uiPriority w:val="99"/>
    <w:rsid w:val="00180C4C"/>
    <w:rPr>
      <w:rFonts w:ascii="Arial" w:hAnsi="Arial" w:cs="Arial"/>
      <w:color w:val="000000"/>
      <w:sz w:val="18"/>
      <w:szCs w:val="18"/>
    </w:rPr>
  </w:style>
  <w:style w:type="character" w:customStyle="1" w:styleId="FontStyle70">
    <w:name w:val="Font Style70"/>
    <w:uiPriority w:val="99"/>
    <w:rsid w:val="00180C4C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0">
    <w:name w:val="Style10"/>
    <w:basedOn w:val="Normalny"/>
    <w:rsid w:val="00180C4C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C0352B"/>
  </w:style>
  <w:style w:type="character" w:customStyle="1" w:styleId="czeinternetowe">
    <w:name w:val="Łącze internetowe"/>
    <w:uiPriority w:val="99"/>
    <w:rsid w:val="00C0352B"/>
    <w:rPr>
      <w:color w:val="0000FF"/>
      <w:u w:val="single"/>
    </w:rPr>
  </w:style>
  <w:style w:type="character" w:customStyle="1" w:styleId="Wyrnienie">
    <w:name w:val="Wyróżnienie"/>
    <w:uiPriority w:val="1"/>
    <w:qFormat/>
    <w:rsid w:val="00C0352B"/>
    <w:rPr>
      <w:i/>
    </w:rPr>
  </w:style>
  <w:style w:type="character" w:customStyle="1" w:styleId="Zakotwiczenieprzypisukocowego">
    <w:name w:val="Zakotwiczenie przypisu końcowego"/>
    <w:rsid w:val="00C0352B"/>
    <w:rPr>
      <w:vertAlign w:val="superscript"/>
    </w:rPr>
  </w:style>
  <w:style w:type="character" w:customStyle="1" w:styleId="EndnoteCharacters">
    <w:name w:val="Endnote Characters"/>
    <w:uiPriority w:val="99"/>
    <w:semiHidden/>
    <w:qFormat/>
    <w:rsid w:val="00C0352B"/>
    <w:rPr>
      <w:vertAlign w:val="superscript"/>
    </w:rPr>
  </w:style>
  <w:style w:type="character" w:customStyle="1" w:styleId="Odwiedzoneczeinternetowe">
    <w:name w:val="Odwiedzone łącze internetowe"/>
    <w:uiPriority w:val="99"/>
    <w:semiHidden/>
    <w:unhideWhenUsed/>
    <w:rsid w:val="00C0352B"/>
    <w:rPr>
      <w:color w:val="800080"/>
      <w:u w:val="single"/>
    </w:rPr>
  </w:style>
  <w:style w:type="character" w:styleId="Tekstzastpczy">
    <w:name w:val="Placeholder Text"/>
    <w:uiPriority w:val="99"/>
    <w:qFormat/>
    <w:rsid w:val="00C0352B"/>
    <w:rPr>
      <w:color w:val="808080"/>
    </w:rPr>
  </w:style>
  <w:style w:type="character" w:customStyle="1" w:styleId="lrzxr">
    <w:name w:val="lrzxr"/>
    <w:basedOn w:val="Domylnaczcionkaakapitu"/>
    <w:qFormat/>
    <w:rsid w:val="00C0352B"/>
  </w:style>
  <w:style w:type="character" w:customStyle="1" w:styleId="czeindeksu">
    <w:name w:val="Łącze indeksu"/>
    <w:qFormat/>
    <w:rsid w:val="00C0352B"/>
  </w:style>
  <w:style w:type="character" w:customStyle="1" w:styleId="CITE">
    <w:name w:val="CITE"/>
    <w:qFormat/>
    <w:rsid w:val="00C0352B"/>
    <w:rPr>
      <w:i/>
    </w:rPr>
  </w:style>
  <w:style w:type="character" w:customStyle="1" w:styleId="CODE">
    <w:name w:val="CODE"/>
    <w:qFormat/>
    <w:rsid w:val="00C0352B"/>
    <w:rPr>
      <w:rFonts w:ascii="Courier New" w:hAnsi="Courier New"/>
      <w:sz w:val="20"/>
    </w:rPr>
  </w:style>
  <w:style w:type="character" w:customStyle="1" w:styleId="Keyboard">
    <w:name w:val="Keyboard"/>
    <w:qFormat/>
    <w:rsid w:val="00C0352B"/>
    <w:rPr>
      <w:rFonts w:ascii="Courier New" w:hAnsi="Courier New"/>
      <w:b/>
      <w:sz w:val="20"/>
    </w:rPr>
  </w:style>
  <w:style w:type="character" w:customStyle="1" w:styleId="Sample">
    <w:name w:val="Sample"/>
    <w:qFormat/>
    <w:rsid w:val="00C0352B"/>
    <w:rPr>
      <w:rFonts w:ascii="Courier New" w:hAnsi="Courier New"/>
    </w:rPr>
  </w:style>
  <w:style w:type="character" w:customStyle="1" w:styleId="Typewriter">
    <w:name w:val="Typewriter"/>
    <w:qFormat/>
    <w:rsid w:val="00C0352B"/>
    <w:rPr>
      <w:rFonts w:ascii="Courier New" w:hAnsi="Courier New"/>
      <w:sz w:val="20"/>
    </w:rPr>
  </w:style>
  <w:style w:type="character" w:customStyle="1" w:styleId="HTMLMarkup">
    <w:name w:val="HTML Markup"/>
    <w:qFormat/>
    <w:rsid w:val="00C0352B"/>
    <w:rPr>
      <w:vanish/>
      <w:color w:val="FF0000"/>
    </w:rPr>
  </w:style>
  <w:style w:type="character" w:customStyle="1" w:styleId="Comment">
    <w:name w:val="Comment"/>
    <w:qFormat/>
    <w:rsid w:val="00C0352B"/>
    <w:rPr>
      <w:vanish/>
    </w:rPr>
  </w:style>
  <w:style w:type="paragraph" w:styleId="Lista">
    <w:name w:val="List"/>
    <w:basedOn w:val="Tekstpodstawowy"/>
    <w:rsid w:val="00C0352B"/>
    <w:pPr>
      <w:suppressAutoHyphens/>
      <w:spacing w:line="360" w:lineRule="auto"/>
      <w:jc w:val="both"/>
    </w:pPr>
    <w:rPr>
      <w:rFonts w:ascii="Arial" w:eastAsia="Arial" w:hAnsi="Arial" w:cs="Mangal"/>
      <w:i/>
      <w:sz w:val="22"/>
      <w:szCs w:val="24"/>
      <w:lang w:eastAsia="pl-PL"/>
    </w:rPr>
  </w:style>
  <w:style w:type="paragraph" w:customStyle="1" w:styleId="Indeks">
    <w:name w:val="Indeks"/>
    <w:basedOn w:val="Normalny"/>
    <w:qFormat/>
    <w:rsid w:val="00C0352B"/>
    <w:pPr>
      <w:suppressLineNumbers/>
      <w:suppressAutoHyphens/>
      <w:spacing w:before="100" w:after="100" w:line="240" w:lineRule="auto"/>
    </w:pPr>
    <w:rPr>
      <w:rFonts w:ascii="Times New Roman" w:eastAsia="Arial" w:hAnsi="Times New Roman" w:cs="Mangal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FSpkt">
    <w:name w:val="FS pkt *"/>
    <w:basedOn w:val="Normalny"/>
    <w:qFormat/>
    <w:rsid w:val="00C0352B"/>
    <w:pPr>
      <w:numPr>
        <w:numId w:val="11"/>
      </w:numPr>
      <w:suppressAutoHyphens/>
      <w:spacing w:before="60" w:after="60" w:line="360" w:lineRule="auto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FSpkt1">
    <w:name w:val="FS pkt 1"/>
    <w:basedOn w:val="Normalny"/>
    <w:autoRedefine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  <w:jc w:val="both"/>
    </w:pPr>
    <w:rPr>
      <w:rFonts w:ascii="Arial" w:eastAsia="Arial" w:hAnsi="Arial" w:cs="Arial"/>
      <w:sz w:val="22"/>
      <w:szCs w:val="24"/>
      <w:lang w:eastAsia="en-GB"/>
    </w:rPr>
  </w:style>
  <w:style w:type="paragraph" w:customStyle="1" w:styleId="FSpkt-">
    <w:name w:val="FS pkt -"/>
    <w:basedOn w:val="Normalny"/>
    <w:qFormat/>
    <w:rsid w:val="00C0352B"/>
    <w:pPr>
      <w:tabs>
        <w:tab w:val="num" w:pos="851"/>
      </w:tabs>
      <w:suppressAutoHyphens/>
      <w:spacing w:before="60" w:after="60" w:line="360" w:lineRule="auto"/>
      <w:ind w:left="851" w:hanging="851"/>
    </w:pPr>
    <w:rPr>
      <w:rFonts w:ascii="Arial" w:eastAsia="Arial" w:hAnsi="Arial" w:cs="Courier New"/>
      <w:sz w:val="22"/>
      <w:szCs w:val="24"/>
      <w:lang w:eastAsia="en-GB"/>
    </w:rPr>
  </w:style>
  <w:style w:type="paragraph" w:customStyle="1" w:styleId="Stopka1">
    <w:name w:val="Stopka1"/>
    <w:qFormat/>
    <w:rsid w:val="00C0352B"/>
    <w:pPr>
      <w:suppressAutoHyphens/>
    </w:pPr>
    <w:rPr>
      <w:rFonts w:ascii="TimesNewRomanPS" w:eastAsia="Times New Roman" w:hAnsi="TimesNewRomanPS"/>
      <w:color w:val="000000"/>
      <w:szCs w:val="24"/>
    </w:rPr>
  </w:style>
  <w:style w:type="paragraph" w:customStyle="1" w:styleId="Nagwektabeli">
    <w:name w:val="Nagłówek tabeli"/>
    <w:basedOn w:val="Zawartotabeli"/>
    <w:qFormat/>
    <w:rsid w:val="00C0352B"/>
    <w:pPr>
      <w:spacing w:before="100" w:after="100"/>
      <w:jc w:val="center"/>
    </w:pPr>
    <w:rPr>
      <w:b/>
      <w:bCs/>
      <w:kern w:val="2"/>
    </w:rPr>
  </w:style>
  <w:style w:type="paragraph" w:customStyle="1" w:styleId="Standardowy1">
    <w:name w:val="Standardowy1"/>
    <w:qFormat/>
    <w:rsid w:val="00C0352B"/>
    <w:pPr>
      <w:suppressAutoHyphens/>
    </w:pPr>
    <w:rPr>
      <w:rFonts w:ascii="Times New Roman" w:hAnsi="Times New Roman"/>
    </w:rPr>
  </w:style>
  <w:style w:type="paragraph" w:customStyle="1" w:styleId="DefinitionTerm">
    <w:name w:val="Definition Term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DefinitionList">
    <w:name w:val="Definition List"/>
    <w:basedOn w:val="Normalny"/>
    <w:qFormat/>
    <w:rsid w:val="00C0352B"/>
    <w:pPr>
      <w:suppressAutoHyphens/>
      <w:spacing w:before="100" w:after="100" w:line="240" w:lineRule="auto"/>
      <w:ind w:lef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H1">
    <w:name w:val="H1"/>
    <w:basedOn w:val="Normalny"/>
    <w:qFormat/>
    <w:rsid w:val="00C0352B"/>
    <w:pPr>
      <w:keepNext/>
      <w:suppressAutoHyphens/>
      <w:spacing w:before="100" w:after="100" w:line="240" w:lineRule="auto"/>
      <w:outlineLvl w:val="1"/>
    </w:pPr>
    <w:rPr>
      <w:rFonts w:ascii="Times New Roman" w:eastAsia="Arial" w:hAnsi="Times New Roman" w:cs="Courier New"/>
      <w:b/>
      <w:kern w:val="2"/>
      <w:sz w:val="48"/>
      <w:szCs w:val="24"/>
      <w:lang w:eastAsia="pl-PL"/>
    </w:rPr>
  </w:style>
  <w:style w:type="paragraph" w:customStyle="1" w:styleId="H2">
    <w:name w:val="H2"/>
    <w:basedOn w:val="Normalny"/>
    <w:qFormat/>
    <w:rsid w:val="00C0352B"/>
    <w:pPr>
      <w:keepNext/>
      <w:suppressAutoHyphens/>
      <w:spacing w:before="100" w:after="100" w:line="240" w:lineRule="auto"/>
      <w:outlineLvl w:val="2"/>
    </w:pPr>
    <w:rPr>
      <w:rFonts w:ascii="Times New Roman" w:eastAsia="Arial" w:hAnsi="Times New Roman" w:cs="Courier New"/>
      <w:b/>
      <w:sz w:val="36"/>
      <w:szCs w:val="24"/>
      <w:lang w:eastAsia="pl-PL"/>
    </w:rPr>
  </w:style>
  <w:style w:type="paragraph" w:customStyle="1" w:styleId="H3">
    <w:name w:val="H3"/>
    <w:basedOn w:val="Normalny"/>
    <w:qFormat/>
    <w:rsid w:val="00C0352B"/>
    <w:pPr>
      <w:keepNext/>
      <w:suppressAutoHyphens/>
      <w:spacing w:before="100" w:after="100" w:line="240" w:lineRule="auto"/>
      <w:outlineLvl w:val="3"/>
    </w:pPr>
    <w:rPr>
      <w:rFonts w:ascii="Times New Roman" w:eastAsia="Arial" w:hAnsi="Times New Roman" w:cs="Courier New"/>
      <w:b/>
      <w:sz w:val="28"/>
      <w:szCs w:val="24"/>
      <w:lang w:eastAsia="pl-PL"/>
    </w:rPr>
  </w:style>
  <w:style w:type="paragraph" w:customStyle="1" w:styleId="H4">
    <w:name w:val="H4"/>
    <w:basedOn w:val="Normalny"/>
    <w:qFormat/>
    <w:rsid w:val="00C0352B"/>
    <w:pPr>
      <w:keepNext/>
      <w:suppressAutoHyphens/>
      <w:spacing w:before="100" w:after="100" w:line="240" w:lineRule="auto"/>
      <w:outlineLvl w:val="4"/>
    </w:pPr>
    <w:rPr>
      <w:rFonts w:ascii="Times New Roman" w:eastAsia="Arial" w:hAnsi="Times New Roman" w:cs="Courier New"/>
      <w:b/>
      <w:sz w:val="24"/>
      <w:szCs w:val="24"/>
      <w:lang w:eastAsia="pl-PL"/>
    </w:rPr>
  </w:style>
  <w:style w:type="paragraph" w:customStyle="1" w:styleId="H5">
    <w:name w:val="H5"/>
    <w:basedOn w:val="Normalny"/>
    <w:qFormat/>
    <w:rsid w:val="00C0352B"/>
    <w:pPr>
      <w:keepNext/>
      <w:suppressAutoHyphens/>
      <w:spacing w:before="100" w:after="100" w:line="240" w:lineRule="auto"/>
      <w:outlineLvl w:val="5"/>
    </w:pPr>
    <w:rPr>
      <w:rFonts w:ascii="Times New Roman" w:eastAsia="Arial" w:hAnsi="Times New Roman" w:cs="Courier New"/>
      <w:b/>
      <w:sz w:val="20"/>
      <w:szCs w:val="24"/>
      <w:lang w:eastAsia="pl-PL"/>
    </w:rPr>
  </w:style>
  <w:style w:type="paragraph" w:customStyle="1" w:styleId="H6">
    <w:name w:val="H6"/>
    <w:basedOn w:val="Normalny"/>
    <w:qFormat/>
    <w:rsid w:val="00C0352B"/>
    <w:pPr>
      <w:keepNext/>
      <w:suppressAutoHyphens/>
      <w:spacing w:before="100" w:after="100" w:line="240" w:lineRule="auto"/>
      <w:outlineLvl w:val="6"/>
    </w:pPr>
    <w:rPr>
      <w:rFonts w:ascii="Times New Roman" w:eastAsia="Arial" w:hAnsi="Times New Roman" w:cs="Courier New"/>
      <w:b/>
      <w:szCs w:val="24"/>
      <w:lang w:eastAsia="pl-PL"/>
    </w:rPr>
  </w:style>
  <w:style w:type="paragraph" w:customStyle="1" w:styleId="Address">
    <w:name w:val="Address"/>
    <w:basedOn w:val="Normalny"/>
    <w:qFormat/>
    <w:rsid w:val="00C0352B"/>
    <w:pPr>
      <w:suppressAutoHyphens/>
      <w:spacing w:before="100" w:after="100" w:line="240" w:lineRule="auto"/>
    </w:pPr>
    <w:rPr>
      <w:rFonts w:ascii="Times New Roman" w:eastAsia="Arial" w:hAnsi="Times New Roman" w:cs="Courier New"/>
      <w:i/>
      <w:sz w:val="24"/>
      <w:szCs w:val="24"/>
      <w:lang w:eastAsia="pl-PL"/>
    </w:rPr>
  </w:style>
  <w:style w:type="paragraph" w:customStyle="1" w:styleId="Blockquote">
    <w:name w:val="Blockquote"/>
    <w:basedOn w:val="Normalny"/>
    <w:qFormat/>
    <w:rsid w:val="00C0352B"/>
    <w:pPr>
      <w:suppressAutoHyphens/>
      <w:spacing w:before="100" w:after="100" w:line="240" w:lineRule="auto"/>
      <w:ind w:left="360" w:right="360"/>
    </w:pPr>
    <w:rPr>
      <w:rFonts w:ascii="Times New Roman" w:eastAsia="Arial" w:hAnsi="Times New Roman" w:cs="Courier New"/>
      <w:sz w:val="24"/>
      <w:szCs w:val="24"/>
      <w:lang w:eastAsia="pl-PL"/>
    </w:rPr>
  </w:style>
  <w:style w:type="paragraph" w:customStyle="1" w:styleId="Preformatted">
    <w:name w:val="Preformatted"/>
    <w:basedOn w:val="Normalny"/>
    <w:qFormat/>
    <w:rsid w:val="00C0352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Arial" w:hAnsi="Courier New" w:cs="Courier New"/>
      <w:sz w:val="20"/>
      <w:szCs w:val="24"/>
      <w:lang w:eastAsia="pl-PL"/>
    </w:rPr>
  </w:style>
  <w:style w:type="paragraph" w:customStyle="1" w:styleId="z-BottomofForm">
    <w:name w:val="z-Bottom of Form"/>
    <w:qFormat/>
    <w:rsid w:val="00C0352B"/>
    <w:pPr>
      <w:pBdr>
        <w:top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paragraph" w:customStyle="1" w:styleId="z-TopofForm">
    <w:name w:val="z-Top of Form"/>
    <w:qFormat/>
    <w:rsid w:val="00C0352B"/>
    <w:pPr>
      <w:pBdr>
        <w:bottom w:val="double" w:sz="2" w:space="0" w:color="000000"/>
      </w:pBdr>
      <w:suppressAutoHyphens/>
      <w:jc w:val="center"/>
    </w:pPr>
    <w:rPr>
      <w:rFonts w:ascii="Arial" w:eastAsia="Arial" w:hAnsi="Arial" w:cs="Courier New"/>
      <w:vanish/>
      <w:sz w:val="16"/>
      <w:szCs w:val="24"/>
    </w:rPr>
  </w:style>
  <w:style w:type="numbering" w:customStyle="1" w:styleId="Lista011">
    <w:name w:val="Lista 011"/>
    <w:qFormat/>
    <w:rsid w:val="00C0352B"/>
  </w:style>
  <w:style w:type="table" w:customStyle="1" w:styleId="Tabela-Siatka1">
    <w:name w:val="Tabela - Siatka1"/>
    <w:basedOn w:val="Standardowy"/>
    <w:next w:val="Tabela-Siatka"/>
    <w:uiPriority w:val="59"/>
    <w:rsid w:val="00C0352B"/>
    <w:pPr>
      <w:suppressAutoHyphens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Z1">
    <w:name w:val="ZAZ_1"/>
    <w:basedOn w:val="Normalny"/>
    <w:next w:val="Normalny"/>
    <w:autoRedefine/>
    <w:rsid w:val="0052242A"/>
    <w:pPr>
      <w:numPr>
        <w:numId w:val="12"/>
      </w:numPr>
      <w:spacing w:after="0" w:line="288" w:lineRule="auto"/>
      <w:ind w:left="397" w:hanging="397"/>
      <w:jc w:val="both"/>
    </w:pPr>
    <w:rPr>
      <w:rFonts w:ascii="Arial" w:hAnsi="Arial"/>
      <w:b/>
      <w:sz w:val="22"/>
      <w:szCs w:val="24"/>
      <w:lang w:eastAsia="ar-SA"/>
    </w:rPr>
  </w:style>
  <w:style w:type="paragraph" w:customStyle="1" w:styleId="ZAZ11">
    <w:name w:val="ZAZ_1.1"/>
    <w:basedOn w:val="ZAZ1"/>
    <w:next w:val="Normalny"/>
    <w:rsid w:val="0052242A"/>
    <w:pPr>
      <w:numPr>
        <w:ilvl w:val="1"/>
      </w:numPr>
    </w:pPr>
  </w:style>
  <w:style w:type="paragraph" w:customStyle="1" w:styleId="ZAZ111">
    <w:name w:val="ZAZ_1.1.1"/>
    <w:basedOn w:val="ZAZ11"/>
    <w:next w:val="Normalny"/>
    <w:rsid w:val="0052242A"/>
    <w:pPr>
      <w:numPr>
        <w:ilvl w:val="2"/>
      </w:numPr>
    </w:pPr>
  </w:style>
  <w:style w:type="paragraph" w:customStyle="1" w:styleId="podakapit">
    <w:name w:val="podakapit"/>
    <w:basedOn w:val="Akapitzlist"/>
    <w:link w:val="podakapitZnak"/>
    <w:qFormat/>
    <w:rsid w:val="0023607A"/>
    <w:pPr>
      <w:widowControl w:val="0"/>
      <w:numPr>
        <w:ilvl w:val="1"/>
        <w:numId w:val="13"/>
      </w:numPr>
      <w:autoSpaceDE w:val="0"/>
      <w:autoSpaceDN w:val="0"/>
      <w:adjustRightInd w:val="0"/>
      <w:spacing w:after="0" w:line="264" w:lineRule="auto"/>
      <w:outlineLvl w:val="0"/>
    </w:pPr>
    <w:rPr>
      <w:rFonts w:eastAsia="Times New Roman" w:cs="Arial"/>
      <w:sz w:val="24"/>
      <w:szCs w:val="24"/>
      <w:lang w:eastAsia="pl-PL"/>
    </w:rPr>
  </w:style>
  <w:style w:type="character" w:customStyle="1" w:styleId="podakapitZnak">
    <w:name w:val="podakapit Znak"/>
    <w:link w:val="podakapit"/>
    <w:rsid w:val="0023607A"/>
    <w:rPr>
      <w:rFonts w:ascii="Arial Narrow" w:eastAsia="Times New Roman" w:hAnsi="Arial Narrow" w:cs="Arial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769FC"/>
    <w:pPr>
      <w:keepLines/>
      <w:spacing w:before="480" w:after="0" w:line="276" w:lineRule="auto"/>
      <w:ind w:left="0" w:firstLine="0"/>
      <w:outlineLvl w:val="9"/>
    </w:pPr>
    <w:rPr>
      <w:rFonts w:ascii="Calibri Light" w:hAnsi="Calibri Light"/>
      <w:bCs/>
      <w:smallCaps w:val="0"/>
      <w:color w:val="2F5496"/>
      <w:kern w:val="0"/>
      <w:sz w:val="28"/>
      <w:szCs w:val="28"/>
    </w:rPr>
  </w:style>
  <w:style w:type="paragraph" w:customStyle="1" w:styleId="STRTYT">
    <w:name w:val="STR_TYT"/>
    <w:basedOn w:val="Normalny"/>
    <w:qFormat/>
    <w:rsid w:val="00AB54E7"/>
    <w:pPr>
      <w:suppressAutoHyphens/>
      <w:autoSpaceDE w:val="0"/>
      <w:autoSpaceDN w:val="0"/>
      <w:adjustRightInd w:val="0"/>
      <w:spacing w:after="0" w:line="288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table" w:styleId="Tabela-Profesjonalny">
    <w:name w:val="Table Professional"/>
    <w:basedOn w:val="Standardowy"/>
    <w:rsid w:val="001831A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AGA">
    <w:name w:val="AGA"/>
    <w:basedOn w:val="Tekstpodstawowy"/>
    <w:rsid w:val="001831A3"/>
    <w:pPr>
      <w:spacing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BOOKMAN12GMINA">
    <w:name w:val="BOOKMAN 12_GMINA"/>
    <w:basedOn w:val="Normalny"/>
    <w:rsid w:val="001831A3"/>
    <w:pPr>
      <w:numPr>
        <w:numId w:val="14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1"/>
    <w:rsid w:val="001831A3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eastAsia="pl-PL"/>
    </w:rPr>
  </w:style>
  <w:style w:type="character" w:customStyle="1" w:styleId="MapadokumentuZnak">
    <w:name w:val="Mapa dokumentu Znak"/>
    <w:rsid w:val="001831A3"/>
    <w:rPr>
      <w:rFonts w:ascii="Segoe UI" w:hAnsi="Segoe UI" w:cs="Segoe UI"/>
      <w:sz w:val="16"/>
      <w:szCs w:val="16"/>
      <w:lang w:eastAsia="en-US"/>
    </w:rPr>
  </w:style>
  <w:style w:type="character" w:customStyle="1" w:styleId="MapadokumentuZnak1">
    <w:name w:val="Mapa dokumentu Znak1"/>
    <w:link w:val="Mapadokumentu"/>
    <w:rsid w:val="001831A3"/>
    <w:rPr>
      <w:rFonts w:ascii="Tahoma" w:eastAsia="Times New Roman" w:hAnsi="Tahoma"/>
      <w:sz w:val="24"/>
      <w:szCs w:val="24"/>
      <w:shd w:val="clear" w:color="auto" w:fill="000080"/>
    </w:rPr>
  </w:style>
  <w:style w:type="paragraph" w:customStyle="1" w:styleId="Nagwek10">
    <w:name w:val="Nagłówek 10"/>
    <w:basedOn w:val="Nagwek"/>
    <w:next w:val="Tekstpodstawowy"/>
    <w:rsid w:val="001831A3"/>
    <w:pPr>
      <w:keepNext/>
      <w:tabs>
        <w:tab w:val="clear" w:pos="4536"/>
        <w:tab w:val="clear" w:pos="9072"/>
        <w:tab w:val="num" w:pos="1485"/>
      </w:tabs>
      <w:suppressAutoHyphens/>
      <w:spacing w:before="240" w:after="120"/>
      <w:ind w:left="1485" w:hanging="360"/>
    </w:pPr>
    <w:rPr>
      <w:rFonts w:ascii="Arial" w:eastAsia="Lucida Sans Unicode" w:hAnsi="Arial" w:cs="Lucida Sans Unicode"/>
      <w:b/>
      <w:bCs/>
      <w:sz w:val="21"/>
      <w:szCs w:val="21"/>
      <w:lang w:eastAsia="ar-SA"/>
    </w:rPr>
  </w:style>
  <w:style w:type="paragraph" w:customStyle="1" w:styleId="WW-Tekstpodstawowy2">
    <w:name w:val="WW-Tekst podstawowy 2"/>
    <w:basedOn w:val="Normalny"/>
    <w:rsid w:val="001831A3"/>
    <w:pPr>
      <w:widowControl w:val="0"/>
      <w:suppressAutoHyphens/>
      <w:autoSpaceDE w:val="0"/>
      <w:spacing w:after="0" w:line="360" w:lineRule="auto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WW-Tekstpodstawowy3">
    <w:name w:val="WW-Tekst podstawowy 3"/>
    <w:basedOn w:val="Normalny"/>
    <w:rsid w:val="001831A3"/>
    <w:pPr>
      <w:suppressAutoHyphens/>
      <w:spacing w:after="0" w:line="240" w:lineRule="auto"/>
    </w:pPr>
    <w:rPr>
      <w:rFonts w:ascii="Times New Roman" w:eastAsia="Times New Roman" w:hAnsi="Times New Roman"/>
      <w:b/>
      <w:sz w:val="24"/>
      <w:szCs w:val="20"/>
      <w:lang w:eastAsia="ar-SA"/>
    </w:rPr>
  </w:style>
  <w:style w:type="paragraph" w:customStyle="1" w:styleId="WW-Tekstpodstawowywcity2">
    <w:name w:val="WW-Tekst podstawowy wcięty 2"/>
    <w:basedOn w:val="Normalny"/>
    <w:rsid w:val="001831A3"/>
    <w:pPr>
      <w:suppressAutoHyphens/>
      <w:spacing w:after="0" w:line="240" w:lineRule="auto"/>
      <w:ind w:left="708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FR1">
    <w:name w:val="FR1"/>
    <w:uiPriority w:val="99"/>
    <w:rsid w:val="001831A3"/>
    <w:pPr>
      <w:widowControl w:val="0"/>
      <w:spacing w:before="740" w:after="280"/>
      <w:ind w:left="40"/>
    </w:pPr>
    <w:rPr>
      <w:rFonts w:ascii="Times New Roman" w:eastAsia="Times New Roman" w:hAnsi="Times New Roman"/>
      <w:snapToGrid w:val="0"/>
      <w:sz w:val="24"/>
    </w:rPr>
  </w:style>
  <w:style w:type="paragraph" w:styleId="Podtytu">
    <w:name w:val="Subtitle"/>
    <w:basedOn w:val="Normalny"/>
    <w:link w:val="PodtytuZnak"/>
    <w:qFormat/>
    <w:rsid w:val="001831A3"/>
    <w:pPr>
      <w:spacing w:after="60" w:line="240" w:lineRule="auto"/>
      <w:jc w:val="center"/>
      <w:outlineLvl w:val="1"/>
    </w:pPr>
    <w:rPr>
      <w:rFonts w:ascii="Arial" w:eastAsia="Times New Roman" w:hAnsi="Arial" w:cs="Arial"/>
      <w:noProof/>
      <w:sz w:val="24"/>
      <w:szCs w:val="24"/>
      <w:lang w:eastAsia="pl-PL"/>
    </w:rPr>
  </w:style>
  <w:style w:type="character" w:customStyle="1" w:styleId="PodtytuZnak">
    <w:name w:val="Podtytuł Znak"/>
    <w:link w:val="Podtytu"/>
    <w:rsid w:val="001831A3"/>
    <w:rPr>
      <w:rFonts w:ascii="Arial" w:eastAsia="Times New Roman" w:hAnsi="Arial" w:cs="Arial"/>
      <w:noProof/>
      <w:sz w:val="24"/>
      <w:szCs w:val="24"/>
    </w:rPr>
  </w:style>
  <w:style w:type="paragraph" w:customStyle="1" w:styleId="SEC">
    <w:name w:val="SEC"/>
    <w:basedOn w:val="Normalny"/>
    <w:rsid w:val="001831A3"/>
    <w:pPr>
      <w:widowControl w:val="0"/>
      <w:spacing w:before="120" w:after="0" w:line="360" w:lineRule="auto"/>
      <w:jc w:val="both"/>
    </w:pPr>
    <w:rPr>
      <w:rFonts w:ascii="Tahoma" w:eastAsia="Times New Roman" w:hAnsi="Tahoma"/>
      <w:snapToGrid w:val="0"/>
      <w:color w:val="000080"/>
      <w:sz w:val="22"/>
      <w:szCs w:val="20"/>
      <w:lang w:eastAsia="en-GB"/>
    </w:rPr>
  </w:style>
  <w:style w:type="paragraph" w:customStyle="1" w:styleId="Normalny2">
    <w:name w:val="Normalny2"/>
    <w:rsid w:val="001831A3"/>
    <w:pPr>
      <w:spacing w:after="60"/>
    </w:pPr>
    <w:rPr>
      <w:rFonts w:ascii="Times New Roman" w:eastAsia="Times New Roman" w:hAnsi="Times New Roman"/>
      <w:snapToGrid w:val="0"/>
      <w:sz w:val="24"/>
    </w:rPr>
  </w:style>
  <w:style w:type="paragraph" w:customStyle="1" w:styleId="Body3Text3Indent22">
    <w:name w:val="Body3.Text3.Indent.22"/>
    <w:basedOn w:val="Normalny"/>
    <w:rsid w:val="001831A3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paragraph" w:customStyle="1" w:styleId="Standard">
    <w:name w:val="Standard"/>
    <w:rsid w:val="001831A3"/>
    <w:pPr>
      <w:widowControl w:val="0"/>
      <w:suppressAutoHyphens/>
      <w:autoSpaceDE w:val="0"/>
    </w:pPr>
    <w:rPr>
      <w:rFonts w:ascii="Times New Roman" w:eastAsia="Times New Roman" w:hAnsi="Times New Roman"/>
    </w:rPr>
  </w:style>
  <w:style w:type="paragraph" w:styleId="Listapunktowana2">
    <w:name w:val="List Bullet 2"/>
    <w:basedOn w:val="Normalny"/>
    <w:autoRedefine/>
    <w:uiPriority w:val="99"/>
    <w:rsid w:val="001831A3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WW-Nagwek">
    <w:name w:val="WW-Nagłówek"/>
    <w:basedOn w:val="Normalny"/>
    <w:next w:val="Tekstpodstawowy"/>
    <w:rsid w:val="001831A3"/>
    <w:pPr>
      <w:keepNext/>
      <w:suppressAutoHyphens/>
      <w:spacing w:before="240" w:after="120" w:line="240" w:lineRule="auto"/>
    </w:pPr>
    <w:rPr>
      <w:rFonts w:ascii="Arial" w:eastAsia="Lucida Sans Unicode" w:hAnsi="Arial" w:cs="Lucida Sans Unicode"/>
      <w:sz w:val="28"/>
      <w:szCs w:val="28"/>
      <w:lang w:eastAsia="ar-SA"/>
    </w:rPr>
  </w:style>
  <w:style w:type="paragraph" w:customStyle="1" w:styleId="WW-Tekstpodstawowywcity3">
    <w:name w:val="WW-Tekst podstawowy wcięty 3"/>
    <w:basedOn w:val="Normalny"/>
    <w:rsid w:val="001831A3"/>
    <w:pPr>
      <w:suppressAutoHyphens/>
      <w:spacing w:after="0" w:line="240" w:lineRule="auto"/>
      <w:ind w:left="703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rsid w:val="001831A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1831A3"/>
    <w:rPr>
      <w:rFonts w:ascii="Courier New" w:eastAsia="Times New Roman" w:hAnsi="Courier New" w:cs="Courier New"/>
    </w:rPr>
  </w:style>
  <w:style w:type="paragraph" w:styleId="Lista5">
    <w:name w:val="List 5"/>
    <w:basedOn w:val="Normalny"/>
    <w:rsid w:val="001831A3"/>
    <w:pPr>
      <w:spacing w:after="0" w:line="240" w:lineRule="auto"/>
      <w:ind w:left="1415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1831A3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rsid w:val="001831A3"/>
    <w:rPr>
      <w:vertAlign w:val="superscript"/>
    </w:rPr>
  </w:style>
  <w:style w:type="paragraph" w:customStyle="1" w:styleId="StylTK6">
    <w:name w:val="StylTK6"/>
    <w:basedOn w:val="Tekstpodstawowy"/>
    <w:autoRedefine/>
    <w:uiPriority w:val="99"/>
    <w:rsid w:val="001831A3"/>
    <w:pPr>
      <w:numPr>
        <w:numId w:val="15"/>
      </w:numPr>
      <w:spacing w:after="0" w:line="240" w:lineRule="auto"/>
      <w:ind w:left="1418" w:hanging="142"/>
      <w:jc w:val="both"/>
    </w:pPr>
    <w:rPr>
      <w:rFonts w:ascii="Arial" w:eastAsia="Times New Roman" w:hAnsi="Arial" w:cs="Arial"/>
      <w:color w:val="C00000"/>
      <w:sz w:val="22"/>
      <w:lang w:val="en-US"/>
    </w:rPr>
  </w:style>
  <w:style w:type="paragraph" w:customStyle="1" w:styleId="StylTK7">
    <w:name w:val="StylTK7"/>
    <w:basedOn w:val="Tekstpodstawowy"/>
    <w:autoRedefine/>
    <w:uiPriority w:val="99"/>
    <w:rsid w:val="001831A3"/>
    <w:pPr>
      <w:numPr>
        <w:ilvl w:val="1"/>
        <w:numId w:val="15"/>
      </w:numPr>
      <w:spacing w:line="276" w:lineRule="auto"/>
      <w:ind w:left="0" w:firstLine="0"/>
    </w:pPr>
    <w:rPr>
      <w:rFonts w:ascii="Calibri" w:eastAsia="Times New Roman" w:hAnsi="Calibri" w:cs="Calibri"/>
      <w:sz w:val="22"/>
      <w:lang w:val="en-US"/>
    </w:rPr>
  </w:style>
  <w:style w:type="character" w:customStyle="1" w:styleId="TekstzwykyZnak">
    <w:name w:val="Tekst zwykły Znak"/>
    <w:uiPriority w:val="99"/>
    <w:rsid w:val="001831A3"/>
    <w:rPr>
      <w:rFonts w:ascii="Arial" w:hAnsi="Arial" w:cs="Times New Roman"/>
      <w:sz w:val="24"/>
      <w:lang w:val="pl-PL" w:eastAsia="pl-PL" w:bidi="ar-SA"/>
    </w:rPr>
  </w:style>
  <w:style w:type="paragraph" w:customStyle="1" w:styleId="Style16">
    <w:name w:val="Style16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251" w:lineRule="exact"/>
      <w:ind w:hanging="425"/>
      <w:jc w:val="both"/>
    </w:pPr>
    <w:rPr>
      <w:rFonts w:eastAsia="Times New Roman" w:cs="Arial"/>
      <w:sz w:val="22"/>
      <w:szCs w:val="24"/>
      <w:lang w:eastAsia="pl-PL"/>
    </w:rPr>
  </w:style>
  <w:style w:type="paragraph" w:customStyle="1" w:styleId="Style48">
    <w:name w:val="Style48"/>
    <w:basedOn w:val="Normalny"/>
    <w:uiPriority w:val="99"/>
    <w:rsid w:val="001831A3"/>
    <w:pPr>
      <w:widowControl w:val="0"/>
      <w:autoSpaceDE w:val="0"/>
      <w:autoSpaceDN w:val="0"/>
      <w:adjustRightInd w:val="0"/>
      <w:spacing w:after="0" w:line="312" w:lineRule="auto"/>
      <w:jc w:val="both"/>
    </w:pPr>
    <w:rPr>
      <w:rFonts w:ascii="Arial" w:eastAsia="Times New Roman" w:hAnsi="Arial" w:cs="Arial"/>
      <w:sz w:val="22"/>
      <w:szCs w:val="24"/>
      <w:lang w:eastAsia="pl-PL"/>
    </w:rPr>
  </w:style>
  <w:style w:type="paragraph" w:customStyle="1" w:styleId="artur">
    <w:name w:val="artur"/>
    <w:basedOn w:val="Normalny"/>
    <w:uiPriority w:val="99"/>
    <w:rsid w:val="001831A3"/>
    <w:pPr>
      <w:suppressLineNumbers/>
      <w:tabs>
        <w:tab w:val="center" w:pos="0"/>
      </w:tabs>
      <w:spacing w:after="0" w:line="320" w:lineRule="atLeast"/>
      <w:jc w:val="both"/>
    </w:pPr>
    <w:rPr>
      <w:rFonts w:eastAsia="Times New Roman" w:cs="Arial"/>
      <w:spacing w:val="20"/>
      <w:sz w:val="22"/>
      <w:lang w:eastAsia="pl-PL"/>
    </w:rPr>
  </w:style>
  <w:style w:type="character" w:customStyle="1" w:styleId="ZnakZnak">
    <w:name w:val="Znak Znak"/>
    <w:uiPriority w:val="99"/>
    <w:rsid w:val="001831A3"/>
    <w:rPr>
      <w:rFonts w:cs="Times New Roman"/>
      <w:b/>
      <w:sz w:val="24"/>
      <w:lang w:val="pl-PL" w:eastAsia="pl-PL" w:bidi="ar-SA"/>
    </w:rPr>
  </w:style>
  <w:style w:type="paragraph" w:styleId="Lista2">
    <w:name w:val="List 2"/>
    <w:basedOn w:val="Normalny"/>
    <w:uiPriority w:val="99"/>
    <w:unhideWhenUsed/>
    <w:rsid w:val="001831A3"/>
    <w:pPr>
      <w:spacing w:after="200" w:line="276" w:lineRule="auto"/>
      <w:ind w:left="566" w:hanging="283"/>
      <w:contextualSpacing/>
    </w:pPr>
    <w:rPr>
      <w:rFonts w:ascii="Calibri" w:eastAsia="Times New Roman" w:hAnsi="Calibri"/>
      <w:sz w:val="22"/>
      <w:lang w:eastAsia="pl-PL"/>
    </w:rPr>
  </w:style>
  <w:style w:type="character" w:customStyle="1" w:styleId="apple-converted-space">
    <w:name w:val="apple-converted-space"/>
    <w:rsid w:val="001831A3"/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831A3"/>
    <w:pPr>
      <w:spacing w:after="200" w:line="276" w:lineRule="auto"/>
      <w:ind w:left="360" w:firstLine="360"/>
    </w:pPr>
    <w:rPr>
      <w:rFonts w:ascii="Calibri" w:eastAsia="Times New Roman" w:hAnsi="Calibri"/>
      <w:sz w:val="22"/>
      <w:lang w:eastAsia="pl-PL"/>
    </w:rPr>
  </w:style>
  <w:style w:type="character" w:customStyle="1" w:styleId="Tekstpodstawowyzwciciem2Znak">
    <w:name w:val="Tekst podstawowy z wcięciem 2 Znak"/>
    <w:link w:val="Tekstpodstawowyzwciciem2"/>
    <w:uiPriority w:val="99"/>
    <w:rsid w:val="001831A3"/>
    <w:rPr>
      <w:rFonts w:ascii="Arial Narrow" w:eastAsia="Times New Roman" w:hAnsi="Arial Narrow"/>
      <w:sz w:val="22"/>
      <w:szCs w:val="22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qFormat/>
    <w:rsid w:val="001831A3"/>
    <w:pPr>
      <w:spacing w:after="0" w:line="240" w:lineRule="auto"/>
      <w:ind w:firstLine="36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character" w:customStyle="1" w:styleId="TekstpodstawowyzwciciemZnak">
    <w:name w:val="Tekst podstawowy z wcięciem Znak"/>
    <w:link w:val="Tekstpodstawowyzwciciem"/>
    <w:uiPriority w:val="99"/>
    <w:rsid w:val="001831A3"/>
    <w:rPr>
      <w:rFonts w:ascii="Times New Roman" w:eastAsia="Times New Roman" w:hAnsi="Times New Roman"/>
      <w:noProof/>
      <w:sz w:val="24"/>
      <w:szCs w:val="24"/>
    </w:rPr>
  </w:style>
  <w:style w:type="paragraph" w:styleId="Indeks1">
    <w:name w:val="index 1"/>
    <w:basedOn w:val="Normalny"/>
    <w:next w:val="Normalny"/>
    <w:autoRedefine/>
    <w:uiPriority w:val="99"/>
    <w:unhideWhenUsed/>
    <w:rsid w:val="001831A3"/>
    <w:pPr>
      <w:spacing w:after="0" w:line="240" w:lineRule="auto"/>
      <w:ind w:left="240" w:hanging="240"/>
    </w:pPr>
    <w:rPr>
      <w:rFonts w:ascii="Times New Roman" w:eastAsia="Times New Roman" w:hAnsi="Times New Roman"/>
      <w:noProof/>
      <w:sz w:val="24"/>
      <w:szCs w:val="24"/>
      <w:lang w:eastAsia="pl-PL"/>
    </w:rPr>
  </w:style>
  <w:style w:type="paragraph" w:styleId="Nagwekindeksu">
    <w:name w:val="index heading"/>
    <w:basedOn w:val="Normalny"/>
    <w:next w:val="Indeks1"/>
    <w:rsid w:val="001831A3"/>
    <w:pPr>
      <w:tabs>
        <w:tab w:val="left" w:pos="737"/>
      </w:tabs>
      <w:spacing w:after="0" w:line="360" w:lineRule="auto"/>
      <w:jc w:val="both"/>
    </w:pPr>
    <w:rPr>
      <w:rFonts w:ascii="Century Gothic" w:eastAsia="Times New Roman" w:hAnsi="Century Gothic"/>
      <w:sz w:val="20"/>
      <w:szCs w:val="24"/>
      <w:lang w:eastAsia="pl-PL"/>
    </w:rPr>
  </w:style>
  <w:style w:type="character" w:customStyle="1" w:styleId="ListParagraphChar">
    <w:name w:val="List Paragraph Char"/>
    <w:link w:val="Akapitzlist1"/>
    <w:locked/>
    <w:rsid w:val="001831A3"/>
    <w:rPr>
      <w:rFonts w:eastAsia="Times New Roman"/>
      <w:sz w:val="22"/>
      <w:szCs w:val="22"/>
      <w:lang w:eastAsia="en-US"/>
    </w:rPr>
  </w:style>
  <w:style w:type="paragraph" w:customStyle="1" w:styleId="Lista22">
    <w:name w:val="Lista 22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Akapitzlist2">
    <w:name w:val="Akapit z listą2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21">
    <w:name w:val="Lista 21"/>
    <w:basedOn w:val="Normalny"/>
    <w:rsid w:val="001831A3"/>
    <w:pPr>
      <w:suppressAutoHyphens/>
      <w:spacing w:after="120" w:line="276" w:lineRule="auto"/>
      <w:ind w:left="566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Lista32">
    <w:name w:val="Lista 32"/>
    <w:basedOn w:val="Normalny"/>
    <w:rsid w:val="001831A3"/>
    <w:pPr>
      <w:suppressAutoHyphens/>
      <w:spacing w:after="120" w:line="276" w:lineRule="auto"/>
      <w:ind w:left="849" w:hanging="283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1">
    <w:name w:val="Tekst podstawowy z wcięciem 21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xl63">
    <w:name w:val="xl63"/>
    <w:basedOn w:val="Normalny"/>
    <w:rsid w:val="001831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1831A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3">
    <w:name w:val="xl83"/>
    <w:basedOn w:val="Normalny"/>
    <w:rsid w:val="001831A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183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1831A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1831A3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7">
    <w:name w:val="xl87"/>
    <w:basedOn w:val="Normalny"/>
    <w:rsid w:val="001831A3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8">
    <w:name w:val="xl88"/>
    <w:basedOn w:val="Normalny"/>
    <w:rsid w:val="001831A3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89">
    <w:name w:val="xl89"/>
    <w:basedOn w:val="Normalny"/>
    <w:rsid w:val="001831A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0">
    <w:name w:val="xl90"/>
    <w:basedOn w:val="Normalny"/>
    <w:rsid w:val="001831A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xl91">
    <w:name w:val="xl91"/>
    <w:basedOn w:val="Normalny"/>
    <w:rsid w:val="001831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44"/>
      <w:szCs w:val="44"/>
      <w:lang w:eastAsia="pl-PL"/>
    </w:rPr>
  </w:style>
  <w:style w:type="paragraph" w:customStyle="1" w:styleId="normalny1">
    <w:name w:val="normalny1"/>
    <w:basedOn w:val="Normalny"/>
    <w:rsid w:val="001831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Normalny10">
    <w:name w:val="Normalny1"/>
    <w:rsid w:val="00043213"/>
    <w:pPr>
      <w:suppressAutoHyphens/>
    </w:pPr>
    <w:rPr>
      <w:rFonts w:asciiTheme="minorHAnsi" w:eastAsia="ヒラギノ角ゴ Pro W3" w:hAnsiTheme="minorHAnsi"/>
      <w:color w:val="000000"/>
      <w:sz w:val="22"/>
      <w:lang w:eastAsia="ar-SA"/>
    </w:rPr>
  </w:style>
  <w:style w:type="paragraph" w:customStyle="1" w:styleId="Style141">
    <w:name w:val="Style141"/>
    <w:basedOn w:val="Normalny"/>
    <w:rsid w:val="001831A3"/>
    <w:pPr>
      <w:spacing w:after="0" w:line="254" w:lineRule="exact"/>
    </w:pPr>
    <w:rPr>
      <w:rFonts w:ascii="Arial Unicode MS" w:eastAsia="Arial Unicode MS" w:hAnsi="Arial Unicode MS" w:cs="Arial Unicode MS"/>
      <w:sz w:val="20"/>
      <w:szCs w:val="20"/>
      <w:lang w:eastAsia="pl-PL"/>
    </w:rPr>
  </w:style>
  <w:style w:type="character" w:customStyle="1" w:styleId="CharStyle52">
    <w:name w:val="CharStyle52"/>
    <w:rsid w:val="001831A3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22"/>
      <w:szCs w:val="22"/>
    </w:rPr>
  </w:style>
  <w:style w:type="character" w:customStyle="1" w:styleId="FontStyle31">
    <w:name w:val="Font Style31"/>
    <w:uiPriority w:val="99"/>
    <w:rsid w:val="001831A3"/>
    <w:rPr>
      <w:rFonts w:ascii="Arial" w:hAnsi="Arial" w:cs="Arial"/>
      <w:color w:val="000000"/>
      <w:sz w:val="20"/>
      <w:szCs w:val="20"/>
    </w:rPr>
  </w:style>
  <w:style w:type="character" w:customStyle="1" w:styleId="WW8Num12z1">
    <w:name w:val="WW8Num12z1"/>
    <w:rsid w:val="001831A3"/>
    <w:rPr>
      <w:rFonts w:ascii="OpenSymbol" w:hAnsi="OpenSymbol" w:cs="OpenSymbol"/>
    </w:rPr>
  </w:style>
  <w:style w:type="paragraph" w:customStyle="1" w:styleId="Akapitzlist3">
    <w:name w:val="Akapit z listą3"/>
    <w:basedOn w:val="Normalny"/>
    <w:rsid w:val="001831A3"/>
    <w:pPr>
      <w:suppressAutoHyphens/>
      <w:spacing w:after="200" w:line="276" w:lineRule="auto"/>
      <w:ind w:left="72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Tekstpodstawowyzwciciem22">
    <w:name w:val="Tekst podstawowy z wcięciem 22"/>
    <w:basedOn w:val="Tekstpodstawowywcity"/>
    <w:rsid w:val="001831A3"/>
    <w:pPr>
      <w:suppressAutoHyphens/>
      <w:spacing w:after="200" w:line="276" w:lineRule="auto"/>
      <w:ind w:left="360" w:firstLine="360"/>
    </w:pPr>
    <w:rPr>
      <w:rFonts w:ascii="Calibri" w:eastAsia="Times New Roman" w:hAnsi="Calibri"/>
      <w:kern w:val="1"/>
      <w:sz w:val="22"/>
      <w:lang w:eastAsia="ar-SA"/>
    </w:rPr>
  </w:style>
  <w:style w:type="paragraph" w:customStyle="1" w:styleId="Style21">
    <w:name w:val="Style21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  <w:ind w:hanging="353"/>
    </w:pPr>
    <w:rPr>
      <w:rFonts w:ascii="Arial" w:eastAsia="Times New Roman" w:hAnsi="Arial"/>
      <w:sz w:val="24"/>
      <w:szCs w:val="24"/>
      <w:lang w:eastAsia="pl-PL"/>
    </w:rPr>
  </w:style>
  <w:style w:type="paragraph" w:customStyle="1" w:styleId="Stronatytuowanazwadokumentacjiwznaczniku">
    <w:name w:val="Strona tytułowa_nazwa dokumentacji w znaczniku"/>
    <w:basedOn w:val="Normalny"/>
    <w:next w:val="Bezodstpw"/>
    <w:link w:val="Stronatytuowanazwadokumentacjiwznacznik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color w:val="FFFFFF"/>
      <w:sz w:val="32"/>
      <w:szCs w:val="24"/>
      <w:lang w:eastAsia="pl-PL"/>
    </w:rPr>
  </w:style>
  <w:style w:type="character" w:customStyle="1" w:styleId="StronatytuowanazwadokumentacjiwznacznikuZnak">
    <w:name w:val="Strona tytułowa_nazwa dokumentacji w znaczniku Znak"/>
    <w:link w:val="Stronatytuowanazwadokumentacjiwznaczniku"/>
    <w:rsid w:val="001831A3"/>
    <w:rPr>
      <w:rFonts w:ascii="Arial" w:eastAsia="Arial" w:hAnsi="Arial"/>
      <w:b/>
      <w:color w:val="FFFFFF"/>
      <w:sz w:val="32"/>
      <w:szCs w:val="24"/>
    </w:rPr>
  </w:style>
  <w:style w:type="paragraph" w:customStyle="1" w:styleId="Nazwazadania">
    <w:name w:val="Nazwa zadania"/>
    <w:basedOn w:val="Normalny"/>
    <w:link w:val="NazwazadaniaZnak"/>
    <w:rsid w:val="001831A3"/>
    <w:pPr>
      <w:spacing w:after="200" w:line="276" w:lineRule="auto"/>
      <w:jc w:val="center"/>
    </w:pPr>
    <w:rPr>
      <w:rFonts w:ascii="Arial" w:eastAsia="Arial" w:hAnsi="Arial"/>
      <w:sz w:val="30"/>
      <w:szCs w:val="30"/>
      <w:lang w:eastAsia="pl-PL"/>
    </w:rPr>
  </w:style>
  <w:style w:type="character" w:customStyle="1" w:styleId="NazwazadaniaZnak">
    <w:name w:val="Nazwa zadania Znak"/>
    <w:link w:val="Nazwazadania"/>
    <w:rsid w:val="001831A3"/>
    <w:rPr>
      <w:rFonts w:ascii="Arial" w:eastAsia="Arial" w:hAnsi="Arial"/>
      <w:sz w:val="30"/>
      <w:szCs w:val="30"/>
    </w:rPr>
  </w:style>
  <w:style w:type="paragraph" w:customStyle="1" w:styleId="Stronatytuowanazwaobiektu">
    <w:name w:val="Strona tytułowa_nazwa obiektu"/>
    <w:basedOn w:val="Normalny"/>
    <w:link w:val="Stronatytuowanazwaobiekt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8"/>
      <w:szCs w:val="28"/>
      <w:lang w:eastAsia="pl-PL"/>
    </w:rPr>
  </w:style>
  <w:style w:type="character" w:customStyle="1" w:styleId="StronatytuowanazwaobiektuZnak">
    <w:name w:val="Strona tytułowa_nazwa obiektu Znak"/>
    <w:link w:val="Stronatytuowanazwaobiektu"/>
    <w:rsid w:val="001831A3"/>
    <w:rPr>
      <w:rFonts w:ascii="Arial" w:eastAsia="Arial" w:hAnsi="Arial"/>
      <w:b/>
      <w:bCs/>
      <w:color w:val="000000"/>
      <w:sz w:val="28"/>
      <w:szCs w:val="28"/>
    </w:rPr>
  </w:style>
  <w:style w:type="paragraph" w:customStyle="1" w:styleId="Stronatytuowanumertomu">
    <w:name w:val="Strona tytułowa_numer tomu"/>
    <w:basedOn w:val="Normalny"/>
    <w:link w:val="Stronatytuowanumertomu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30"/>
      <w:szCs w:val="30"/>
      <w:lang w:eastAsia="pl-PL"/>
    </w:rPr>
  </w:style>
  <w:style w:type="character" w:customStyle="1" w:styleId="StronatytuowanumertomuZnak">
    <w:name w:val="Strona tytułowa_numer tomu Znak"/>
    <w:link w:val="Stronatytuowanumertomu"/>
    <w:rsid w:val="001831A3"/>
    <w:rPr>
      <w:rFonts w:ascii="Arial" w:eastAsia="Arial" w:hAnsi="Arial"/>
      <w:b/>
      <w:bCs/>
      <w:color w:val="000000"/>
      <w:sz w:val="30"/>
      <w:szCs w:val="30"/>
    </w:rPr>
  </w:style>
  <w:style w:type="paragraph" w:customStyle="1" w:styleId="Stronatytuowanazwabrany">
    <w:name w:val="Strona tytułowa_nazwa branży"/>
    <w:basedOn w:val="Normalny"/>
    <w:link w:val="Stronatytuowanazwabrany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i/>
      <w:iCs/>
      <w:color w:val="000000"/>
      <w:sz w:val="30"/>
      <w:szCs w:val="30"/>
      <w:lang w:eastAsia="pl-PL"/>
    </w:rPr>
  </w:style>
  <w:style w:type="character" w:customStyle="1" w:styleId="StronatytuowanazwabranyZnak">
    <w:name w:val="Strona tytułowa_nazwa branży Znak"/>
    <w:link w:val="Stronatytuowanazwabrany"/>
    <w:rsid w:val="001831A3"/>
    <w:rPr>
      <w:rFonts w:ascii="Arial" w:eastAsia="Arial" w:hAnsi="Arial"/>
      <w:b/>
      <w:bCs/>
      <w:i/>
      <w:iCs/>
      <w:color w:val="000000"/>
      <w:sz w:val="30"/>
      <w:szCs w:val="30"/>
    </w:rPr>
  </w:style>
  <w:style w:type="paragraph" w:customStyle="1" w:styleId="Stronatytuowainwestor">
    <w:name w:val="Strona tytułowa_inwestor"/>
    <w:aliases w:val="wykonawca,lokalizacja"/>
    <w:basedOn w:val="Normalny"/>
    <w:link w:val="Stronatytuowainwestor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bCs/>
      <w:color w:val="003380"/>
      <w:sz w:val="20"/>
      <w:szCs w:val="20"/>
      <w:lang w:eastAsia="pl-PL"/>
    </w:rPr>
  </w:style>
  <w:style w:type="character" w:customStyle="1" w:styleId="StronatytuowainwestorZnak">
    <w:name w:val="Strona tytułowa_inwestor Znak"/>
    <w:aliases w:val="wykonawca Znak,lokalizacja Znak"/>
    <w:link w:val="Stronatytuowainwestor"/>
    <w:rsid w:val="001831A3"/>
    <w:rPr>
      <w:rFonts w:ascii="Arial" w:eastAsia="Arial" w:hAnsi="Arial"/>
      <w:b/>
      <w:bCs/>
      <w:color w:val="003380"/>
    </w:rPr>
  </w:style>
  <w:style w:type="paragraph" w:customStyle="1" w:styleId="Stronatytuowanazwainwestora">
    <w:name w:val="Strona tytułowa_nazwa inwestora"/>
    <w:aliases w:val="wykonawcy,lokalizacji"/>
    <w:basedOn w:val="Normalny"/>
    <w:link w:val="Stronatytuowanazwainwestor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b/>
      <w:color w:val="000000"/>
      <w:sz w:val="20"/>
      <w:szCs w:val="20"/>
      <w:lang w:eastAsia="pl-PL"/>
    </w:rPr>
  </w:style>
  <w:style w:type="character" w:customStyle="1" w:styleId="StronatytuowanazwainwestoraZnak">
    <w:name w:val="Strona tytułowa_nazwa inwestora Znak"/>
    <w:aliases w:val="wykonawcy Znak,lokalizacji Znak"/>
    <w:link w:val="Stronatytuowanazwainwestora"/>
    <w:rsid w:val="001831A3"/>
    <w:rPr>
      <w:rFonts w:ascii="Arial" w:eastAsia="Arial" w:hAnsi="Arial"/>
      <w:b/>
      <w:color w:val="000000"/>
    </w:rPr>
  </w:style>
  <w:style w:type="paragraph" w:customStyle="1" w:styleId="Stronatytuowanumeregzemplarza">
    <w:name w:val="Strona tytułowa_numer egzemplarza"/>
    <w:basedOn w:val="Normalny"/>
    <w:link w:val="Stronatytuowanumeregzemplarza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18"/>
      <w:szCs w:val="18"/>
      <w:lang w:eastAsia="pl-PL"/>
    </w:rPr>
  </w:style>
  <w:style w:type="character" w:customStyle="1" w:styleId="StronatytuowanumeregzemplarzaZnak">
    <w:name w:val="Strona tytułowa_numer egzemplarza Znak"/>
    <w:link w:val="Stronatytuowanumeregzemplarza"/>
    <w:rsid w:val="001831A3"/>
    <w:rPr>
      <w:rFonts w:ascii="Arial" w:eastAsia="Arial" w:hAnsi="Arial"/>
      <w:color w:val="000000"/>
      <w:sz w:val="18"/>
      <w:szCs w:val="18"/>
    </w:rPr>
  </w:style>
  <w:style w:type="paragraph" w:customStyle="1" w:styleId="Stronatytuowanumerdokumentacji">
    <w:name w:val="Strona tytułowa_numer dokumentacji"/>
    <w:basedOn w:val="Normalny"/>
    <w:link w:val="StronatytuowanumerdokumentacjiZnak"/>
    <w:rsid w:val="001831A3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Arial" w:eastAsia="Arial" w:hAnsi="Arial"/>
      <w:color w:val="000000"/>
      <w:sz w:val="20"/>
      <w:szCs w:val="20"/>
      <w:lang w:eastAsia="pl-PL"/>
    </w:rPr>
  </w:style>
  <w:style w:type="character" w:customStyle="1" w:styleId="StronatytuowanumerdokumentacjiZnak">
    <w:name w:val="Strona tytułowa_numer dokumentacji Znak"/>
    <w:link w:val="Stronatytuowanumerdokumentacji"/>
    <w:rsid w:val="001831A3"/>
    <w:rPr>
      <w:rFonts w:ascii="Arial" w:eastAsia="Arial" w:hAnsi="Arial"/>
      <w:color w:val="000000"/>
    </w:rPr>
  </w:style>
  <w:style w:type="character" w:styleId="Odwoanieintensywne">
    <w:name w:val="Intense Reference"/>
    <w:uiPriority w:val="32"/>
    <w:rsid w:val="001831A3"/>
    <w:rPr>
      <w:b/>
      <w:bCs/>
      <w:smallCaps/>
      <w:color w:val="D9DADB"/>
      <w:spacing w:val="5"/>
      <w:u w:val="single"/>
    </w:rPr>
  </w:style>
  <w:style w:type="paragraph" w:customStyle="1" w:styleId="Stronazpodpisamitytudokumentacji">
    <w:name w:val="Strona z podpisami_tytuł dokumentacji"/>
    <w:link w:val="StronazpodpisamitytudokumentacjiZnak"/>
    <w:rsid w:val="001831A3"/>
    <w:pPr>
      <w:spacing w:after="200" w:line="276" w:lineRule="auto"/>
      <w:jc w:val="center"/>
    </w:pPr>
    <w:rPr>
      <w:rFonts w:ascii="Arial" w:eastAsia="Arial" w:hAnsi="Arial"/>
      <w:b/>
      <w:bCs/>
      <w:caps/>
      <w:color w:val="000000"/>
      <w:sz w:val="40"/>
      <w:szCs w:val="40"/>
    </w:rPr>
  </w:style>
  <w:style w:type="character" w:customStyle="1" w:styleId="StronazpodpisamitytudokumentacjiZnak">
    <w:name w:val="Strona z podpisami_tytuł dokumentacji Znak"/>
    <w:link w:val="Stronazpodpisamitytudokumentacji"/>
    <w:rsid w:val="001831A3"/>
    <w:rPr>
      <w:rFonts w:ascii="Arial" w:eastAsia="Arial" w:hAnsi="Arial"/>
      <w:b/>
      <w:bCs/>
      <w:caps/>
      <w:color w:val="000000"/>
      <w:sz w:val="40"/>
      <w:szCs w:val="40"/>
    </w:rPr>
  </w:style>
  <w:style w:type="paragraph" w:customStyle="1" w:styleId="Stronazpodpisaminazwazadania">
    <w:name w:val="Strona z podpisami_nazwa zadania"/>
    <w:link w:val="StronazpodpisaminazwazadaniaZnak"/>
    <w:rsid w:val="001831A3"/>
    <w:pPr>
      <w:spacing w:after="200" w:line="276" w:lineRule="auto"/>
      <w:jc w:val="center"/>
    </w:pPr>
    <w:rPr>
      <w:rFonts w:ascii="Arial" w:eastAsia="Arial" w:hAnsi="Arial"/>
      <w:color w:val="000000"/>
      <w:sz w:val="30"/>
      <w:szCs w:val="30"/>
    </w:rPr>
  </w:style>
  <w:style w:type="character" w:customStyle="1" w:styleId="StronazpodpisaminazwazadaniaZnak">
    <w:name w:val="Strona z podpisami_nazwa zadania Znak"/>
    <w:link w:val="Stronazpodpisaminazwazadania"/>
    <w:rsid w:val="001831A3"/>
    <w:rPr>
      <w:rFonts w:ascii="Arial" w:eastAsia="Arial" w:hAnsi="Arial"/>
      <w:color w:val="000000"/>
      <w:sz w:val="30"/>
      <w:szCs w:val="30"/>
    </w:rPr>
  </w:style>
  <w:style w:type="paragraph" w:customStyle="1" w:styleId="Stronazpodpisaminagwekwtabeli">
    <w:name w:val="Strona z podpisami_nagłówek w tabeli"/>
    <w:basedOn w:val="Normalny"/>
    <w:link w:val="StronazpodpisaminagwekwtabeliZnak"/>
    <w:rsid w:val="001831A3"/>
    <w:pPr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Arial" w:eastAsia="Arial" w:hAnsi="Arial"/>
      <w:b/>
      <w:bCs/>
      <w:color w:val="000000"/>
      <w:sz w:val="24"/>
      <w:szCs w:val="24"/>
      <w:lang w:eastAsia="pl-PL"/>
    </w:rPr>
  </w:style>
  <w:style w:type="paragraph" w:customStyle="1" w:styleId="Stronazpodpisamizawartotabeli">
    <w:name w:val="Strona z podpisami_zawartość tabeli"/>
    <w:basedOn w:val="Normalny"/>
    <w:link w:val="StronazpodpisamizawartotabeliZnak"/>
    <w:rsid w:val="001831A3"/>
    <w:pPr>
      <w:autoSpaceDE w:val="0"/>
      <w:autoSpaceDN w:val="0"/>
      <w:adjustRightInd w:val="0"/>
      <w:spacing w:after="0" w:line="288" w:lineRule="auto"/>
      <w:ind w:left="283"/>
      <w:jc w:val="both"/>
      <w:textAlignment w:val="center"/>
    </w:pPr>
    <w:rPr>
      <w:rFonts w:ascii="Arial" w:eastAsia="Arial" w:hAnsi="Arial"/>
      <w:color w:val="000000"/>
      <w:sz w:val="24"/>
      <w:szCs w:val="24"/>
      <w:lang w:eastAsia="pl-PL"/>
    </w:rPr>
  </w:style>
  <w:style w:type="character" w:customStyle="1" w:styleId="StronazpodpisaminagwekwtabeliZnak">
    <w:name w:val="Strona z podpisami_nagłówek w tabeli Znak"/>
    <w:link w:val="Stronazpodpisaminagwekwtabeli"/>
    <w:rsid w:val="001831A3"/>
    <w:rPr>
      <w:rFonts w:ascii="Arial" w:eastAsia="Arial" w:hAnsi="Arial"/>
      <w:b/>
      <w:bCs/>
      <w:color w:val="000000"/>
      <w:sz w:val="24"/>
      <w:szCs w:val="24"/>
    </w:rPr>
  </w:style>
  <w:style w:type="character" w:customStyle="1" w:styleId="StronazpodpisamizawartotabeliZnak">
    <w:name w:val="Strona z podpisami_zawartość tabeli Znak"/>
    <w:link w:val="Stronazpodpisamizawartotabeli"/>
    <w:rsid w:val="001831A3"/>
    <w:rPr>
      <w:rFonts w:ascii="Arial" w:eastAsia="Arial" w:hAnsi="Arial"/>
      <w:color w:val="000000"/>
      <w:sz w:val="24"/>
      <w:szCs w:val="24"/>
    </w:rPr>
  </w:style>
  <w:style w:type="paragraph" w:customStyle="1" w:styleId="Spiszawartocinagwek">
    <w:name w:val="Spis zawartości_nagłówek"/>
    <w:basedOn w:val="Normalny"/>
    <w:link w:val="Spiszawartocinagwek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32"/>
      <w:szCs w:val="32"/>
      <w:lang w:eastAsia="pl-PL"/>
    </w:rPr>
  </w:style>
  <w:style w:type="paragraph" w:customStyle="1" w:styleId="Spiszawartocipoziom1">
    <w:name w:val="Spis zawartości_poziom1"/>
    <w:basedOn w:val="Normalny"/>
    <w:link w:val="Spiszawartocipoziom1Znak"/>
    <w:rsid w:val="001831A3"/>
    <w:pPr>
      <w:spacing w:after="200" w:line="276" w:lineRule="auto"/>
      <w:jc w:val="both"/>
    </w:pPr>
    <w:rPr>
      <w:rFonts w:ascii="Arial" w:eastAsia="Arial" w:hAnsi="Arial"/>
      <w:b/>
      <w:sz w:val="24"/>
      <w:szCs w:val="26"/>
      <w:lang w:eastAsia="pl-PL"/>
    </w:rPr>
  </w:style>
  <w:style w:type="character" w:customStyle="1" w:styleId="SpiszawartocinagwekZnak">
    <w:name w:val="Spis zawartości_nagłówek Znak"/>
    <w:link w:val="Spiszawartocinagwek"/>
    <w:rsid w:val="001831A3"/>
    <w:rPr>
      <w:rFonts w:ascii="Arial" w:eastAsia="Arial" w:hAnsi="Arial"/>
      <w:b/>
      <w:caps/>
      <w:sz w:val="32"/>
      <w:szCs w:val="32"/>
    </w:rPr>
  </w:style>
  <w:style w:type="paragraph" w:customStyle="1" w:styleId="Spiszawartocipoziom2i3">
    <w:name w:val="Spis zawartości_poziom 2 i 3"/>
    <w:basedOn w:val="Normalny"/>
    <w:link w:val="Spiszawartocipoziom2i3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Spiszawartocipoziom1Znak">
    <w:name w:val="Spis zawartości_poziom1 Znak"/>
    <w:link w:val="Spiszawartocipoziom1"/>
    <w:rsid w:val="001831A3"/>
    <w:rPr>
      <w:rFonts w:ascii="Arial" w:eastAsia="Arial" w:hAnsi="Arial"/>
      <w:b/>
      <w:sz w:val="24"/>
      <w:szCs w:val="26"/>
    </w:rPr>
  </w:style>
  <w:style w:type="character" w:customStyle="1" w:styleId="Spiszawartocipoziom2i3Znak">
    <w:name w:val="Spis zawartości_poziom 2 i 3 Znak"/>
    <w:link w:val="Spiszawartocipoziom2i3"/>
    <w:rsid w:val="001831A3"/>
    <w:rPr>
      <w:rFonts w:ascii="Arial" w:eastAsia="Arial" w:hAnsi="Arial"/>
    </w:rPr>
  </w:style>
  <w:style w:type="paragraph" w:customStyle="1" w:styleId="Nagwekwykazurysunkwizacznikw">
    <w:name w:val="Nagłówek wykazu rysunków i załączników"/>
    <w:basedOn w:val="Normalny"/>
    <w:link w:val="NagwekwykazurysunkwizacznikwZnak"/>
    <w:rsid w:val="001831A3"/>
    <w:pPr>
      <w:spacing w:after="360" w:line="276" w:lineRule="auto"/>
      <w:jc w:val="both"/>
    </w:pPr>
    <w:rPr>
      <w:rFonts w:ascii="Arial" w:eastAsia="Arial" w:hAnsi="Arial"/>
      <w:b/>
      <w:caps/>
      <w:sz w:val="26"/>
      <w:szCs w:val="26"/>
      <w:lang w:eastAsia="pl-PL"/>
    </w:rPr>
  </w:style>
  <w:style w:type="paragraph" w:customStyle="1" w:styleId="Wykazrysunkwizacznikwnagwektabeli">
    <w:name w:val="Wykaz rysunków i załączników_nagłówek tabeli"/>
    <w:basedOn w:val="Normalny"/>
    <w:link w:val="WykazrysunkwizacznikwnagwektabeliZnak"/>
    <w:rsid w:val="001831A3"/>
    <w:pPr>
      <w:spacing w:after="200" w:line="276" w:lineRule="auto"/>
      <w:jc w:val="center"/>
    </w:pPr>
    <w:rPr>
      <w:rFonts w:ascii="Arial" w:eastAsia="Arial" w:hAnsi="Arial"/>
      <w:b/>
      <w:caps/>
      <w:sz w:val="18"/>
      <w:szCs w:val="20"/>
      <w:lang w:eastAsia="pl-PL"/>
    </w:rPr>
  </w:style>
  <w:style w:type="character" w:customStyle="1" w:styleId="NagwekwykazurysunkwizacznikwZnak">
    <w:name w:val="Nagłówek wykazu rysunków i załączników Znak"/>
    <w:link w:val="Nagwekwykazurysunkwizacznikw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Wykazrysunkwizacznikwzawartotabeli">
    <w:name w:val="Wykaz rysunków i załączników_zawartość tabeli"/>
    <w:basedOn w:val="Normalny"/>
    <w:link w:val="WykazrysunkwizacznikwzawartotabeliZnak"/>
    <w:rsid w:val="001831A3"/>
    <w:pPr>
      <w:spacing w:after="200" w:line="276" w:lineRule="auto"/>
      <w:jc w:val="center"/>
    </w:pPr>
    <w:rPr>
      <w:rFonts w:ascii="Arial" w:eastAsia="Arial" w:hAnsi="Arial"/>
      <w:sz w:val="18"/>
      <w:szCs w:val="20"/>
      <w:lang w:eastAsia="pl-PL"/>
    </w:rPr>
  </w:style>
  <w:style w:type="character" w:customStyle="1" w:styleId="WykazrysunkwizacznikwnagwektabeliZnak">
    <w:name w:val="Wykaz rysunków i załączników_nagłówek tabeli Znak"/>
    <w:link w:val="Wykazrysunkwizacznikwnagwektabeli"/>
    <w:rsid w:val="001831A3"/>
    <w:rPr>
      <w:rFonts w:ascii="Arial" w:eastAsia="Arial" w:hAnsi="Arial"/>
      <w:b/>
      <w:caps/>
      <w:sz w:val="18"/>
    </w:rPr>
  </w:style>
  <w:style w:type="character" w:customStyle="1" w:styleId="WykazrysunkwizacznikwzawartotabeliZnak">
    <w:name w:val="Wykaz rysunków i załączników_zawartość tabeli Znak"/>
    <w:link w:val="Wykazrysunkwizacznikwzawartotabeli"/>
    <w:rsid w:val="001831A3"/>
    <w:rPr>
      <w:rFonts w:ascii="Arial" w:eastAsia="Arial" w:hAnsi="Arial"/>
      <w:sz w:val="18"/>
    </w:rPr>
  </w:style>
  <w:style w:type="paragraph" w:customStyle="1" w:styleId="Wykazzacznikw">
    <w:name w:val="Wykaz załączników"/>
    <w:basedOn w:val="Normalny"/>
    <w:link w:val="WykazzacznikwZnak"/>
    <w:rsid w:val="001831A3"/>
    <w:pPr>
      <w:spacing w:after="200" w:line="276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WykazzacznikwZnak">
    <w:name w:val="Wykaz załączników Znak"/>
    <w:link w:val="Wykazzacznikw"/>
    <w:rsid w:val="001831A3"/>
    <w:rPr>
      <w:rFonts w:ascii="Arial" w:eastAsia="Arial" w:hAnsi="Arial"/>
    </w:rPr>
  </w:style>
  <w:style w:type="paragraph" w:customStyle="1" w:styleId="Wykazrysunkwizacznikwnagwek">
    <w:name w:val="Wykaz rysunków i załączników_nagłówek"/>
    <w:basedOn w:val="Spiszawartocinagwek"/>
    <w:link w:val="WykazrysunkwizacznikwnagwekZnak"/>
    <w:rsid w:val="001831A3"/>
    <w:rPr>
      <w:sz w:val="26"/>
      <w:szCs w:val="26"/>
    </w:rPr>
  </w:style>
  <w:style w:type="paragraph" w:customStyle="1" w:styleId="pagina">
    <w:name w:val="pagina"/>
    <w:basedOn w:val="Nagwek"/>
    <w:link w:val="paginaZnak"/>
    <w:rsid w:val="001831A3"/>
    <w:pPr>
      <w:jc w:val="both"/>
    </w:pPr>
    <w:rPr>
      <w:rFonts w:ascii="Arial" w:eastAsia="Arial" w:hAnsi="Arial"/>
      <w:b/>
      <w:color w:val="003480"/>
      <w:sz w:val="20"/>
      <w:szCs w:val="20"/>
      <w:lang w:eastAsia="pl-PL"/>
    </w:rPr>
  </w:style>
  <w:style w:type="character" w:customStyle="1" w:styleId="WykazrysunkwizacznikwnagwekZnak">
    <w:name w:val="Wykaz rysunków i załączników_nagłówek Znak"/>
    <w:link w:val="Wykazrysunkwizacznikwnagwek"/>
    <w:rsid w:val="001831A3"/>
    <w:rPr>
      <w:rFonts w:ascii="Arial" w:eastAsia="Arial" w:hAnsi="Arial"/>
      <w:b/>
      <w:caps/>
      <w:sz w:val="26"/>
      <w:szCs w:val="26"/>
    </w:rPr>
  </w:style>
  <w:style w:type="paragraph" w:customStyle="1" w:styleId="Nrdokumentacjiwstopce">
    <w:name w:val="Nr dokumentacji w stopce"/>
    <w:basedOn w:val="Stopka"/>
    <w:link w:val="NrdokumentacjiwstopceZnak"/>
    <w:rsid w:val="001831A3"/>
    <w:pPr>
      <w:jc w:val="both"/>
    </w:pPr>
    <w:rPr>
      <w:rFonts w:ascii="Arial" w:eastAsia="Arial" w:hAnsi="Arial"/>
      <w:szCs w:val="16"/>
      <w:lang w:eastAsia="pl-PL"/>
    </w:rPr>
  </w:style>
  <w:style w:type="character" w:customStyle="1" w:styleId="paginaZnak">
    <w:name w:val="pagina Znak"/>
    <w:link w:val="pagina"/>
    <w:rsid w:val="001831A3"/>
    <w:rPr>
      <w:rFonts w:ascii="Arial" w:eastAsia="Arial" w:hAnsi="Arial"/>
      <w:b/>
      <w:color w:val="003480"/>
    </w:rPr>
  </w:style>
  <w:style w:type="paragraph" w:customStyle="1" w:styleId="Numerstronywstopce">
    <w:name w:val="Numer strony w stopce"/>
    <w:basedOn w:val="Stopka"/>
    <w:link w:val="NumerstronywstopceZnak"/>
    <w:rsid w:val="001831A3"/>
    <w:pPr>
      <w:jc w:val="both"/>
    </w:pPr>
    <w:rPr>
      <w:rFonts w:ascii="Arial" w:eastAsia="Arial" w:hAnsi="Arial"/>
      <w:b/>
      <w:sz w:val="18"/>
      <w:szCs w:val="20"/>
      <w:lang w:eastAsia="pl-PL"/>
    </w:rPr>
  </w:style>
  <w:style w:type="character" w:customStyle="1" w:styleId="NrdokumentacjiwstopceZnak">
    <w:name w:val="Nr dokumentacji w stopce Znak"/>
    <w:link w:val="Nrdokumentacjiwstopce"/>
    <w:rsid w:val="001831A3"/>
    <w:rPr>
      <w:rFonts w:ascii="Arial" w:eastAsia="Arial" w:hAnsi="Arial"/>
      <w:sz w:val="16"/>
      <w:szCs w:val="16"/>
    </w:rPr>
  </w:style>
  <w:style w:type="paragraph" w:customStyle="1" w:styleId="Stronaprojektunagwek2">
    <w:name w:val="Strona projektu_nagłówek2"/>
    <w:basedOn w:val="Akapitzlist"/>
    <w:link w:val="Stronaprojektunagwek2Znak"/>
    <w:rsid w:val="001831A3"/>
    <w:pPr>
      <w:numPr>
        <w:numId w:val="16"/>
      </w:numPr>
      <w:spacing w:after="200" w:line="276" w:lineRule="auto"/>
      <w:ind w:left="397" w:hanging="397"/>
      <w:jc w:val="both"/>
    </w:pPr>
    <w:rPr>
      <w:rFonts w:ascii="Arial" w:eastAsia="Arial" w:hAnsi="Arial"/>
      <w:b/>
      <w:sz w:val="24"/>
      <w:szCs w:val="20"/>
      <w:lang w:eastAsia="pl-PL"/>
    </w:rPr>
  </w:style>
  <w:style w:type="character" w:customStyle="1" w:styleId="NumerstronywstopceZnak">
    <w:name w:val="Numer strony w stopce Znak"/>
    <w:link w:val="Numerstronywstopce"/>
    <w:rsid w:val="001831A3"/>
    <w:rPr>
      <w:rFonts w:ascii="Arial" w:eastAsia="Arial" w:hAnsi="Arial"/>
      <w:b/>
      <w:sz w:val="18"/>
    </w:rPr>
  </w:style>
  <w:style w:type="paragraph" w:customStyle="1" w:styleId="Stronaprojektu">
    <w:name w:val="Strona projektu"/>
    <w:basedOn w:val="Akapitzlist"/>
    <w:link w:val="StronaprojektuZnak"/>
    <w:rsid w:val="001831A3"/>
    <w:pPr>
      <w:numPr>
        <w:ilvl w:val="1"/>
        <w:numId w:val="16"/>
      </w:numPr>
      <w:spacing w:after="200" w:line="276" w:lineRule="auto"/>
      <w:ind w:left="1021" w:hanging="624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nagwek2Znak">
    <w:name w:val="Strona projektu_nagłówek2 Znak"/>
    <w:link w:val="Stronaprojektunagwek2"/>
    <w:rsid w:val="001831A3"/>
    <w:rPr>
      <w:rFonts w:ascii="Arial" w:eastAsia="Arial" w:hAnsi="Arial"/>
      <w:b/>
      <w:sz w:val="24"/>
    </w:rPr>
  </w:style>
  <w:style w:type="paragraph" w:customStyle="1" w:styleId="Nagwek3poziom">
    <w:name w:val="Nagłówek_3_poziom"/>
    <w:basedOn w:val="Akapitzlist"/>
    <w:link w:val="Nagwek3poziomZnak"/>
    <w:rsid w:val="001831A3"/>
    <w:pPr>
      <w:numPr>
        <w:ilvl w:val="2"/>
        <w:numId w:val="16"/>
      </w:numPr>
      <w:spacing w:after="200" w:line="276" w:lineRule="auto"/>
      <w:ind w:left="1758" w:hanging="737"/>
      <w:jc w:val="both"/>
    </w:pPr>
    <w:rPr>
      <w:rFonts w:ascii="Arial" w:eastAsia="Arial" w:hAnsi="Arial"/>
      <w:b/>
      <w:sz w:val="20"/>
      <w:szCs w:val="20"/>
      <w:lang w:eastAsia="pl-PL"/>
    </w:rPr>
  </w:style>
  <w:style w:type="character" w:customStyle="1" w:styleId="StronaprojektuZnak">
    <w:name w:val="Strona projektu Znak"/>
    <w:link w:val="Stronaprojektu"/>
    <w:rsid w:val="001831A3"/>
    <w:rPr>
      <w:rFonts w:ascii="Arial" w:eastAsia="Arial" w:hAnsi="Arial"/>
      <w:b/>
    </w:rPr>
  </w:style>
  <w:style w:type="character" w:customStyle="1" w:styleId="Nagwek3poziomZnak">
    <w:name w:val="Nagłówek_3_poziom Znak"/>
    <w:link w:val="Nagwek3poziom"/>
    <w:rsid w:val="001831A3"/>
    <w:rPr>
      <w:rFonts w:ascii="Arial" w:eastAsia="Arial" w:hAnsi="Arial"/>
      <w:b/>
    </w:rPr>
  </w:style>
  <w:style w:type="paragraph" w:customStyle="1" w:styleId="Stronaprojektunagwek1">
    <w:name w:val="Strona projektu_nagłówek1"/>
    <w:next w:val="Normalny"/>
    <w:link w:val="Stronaprojektunagwek1Znak"/>
    <w:rsid w:val="001831A3"/>
    <w:pPr>
      <w:numPr>
        <w:numId w:val="17"/>
      </w:numPr>
      <w:spacing w:after="200" w:line="276" w:lineRule="auto"/>
      <w:ind w:left="360"/>
    </w:pPr>
    <w:rPr>
      <w:rFonts w:ascii="Arial" w:eastAsia="Arial" w:hAnsi="Arial"/>
      <w:b/>
      <w:sz w:val="28"/>
    </w:rPr>
  </w:style>
  <w:style w:type="character" w:customStyle="1" w:styleId="Stronaprojektunagwek1Znak">
    <w:name w:val="Strona projektu_nagłówek1 Znak"/>
    <w:link w:val="Stronaprojektunagwek1"/>
    <w:rsid w:val="001831A3"/>
    <w:rPr>
      <w:rFonts w:ascii="Arial" w:eastAsia="Arial" w:hAnsi="Arial"/>
      <w:b/>
      <w:sz w:val="28"/>
    </w:rPr>
  </w:style>
  <w:style w:type="table" w:customStyle="1" w:styleId="Tabelka2">
    <w:name w:val="Tabelka_2"/>
    <w:basedOn w:val="Standardowy"/>
    <w:uiPriority w:val="99"/>
    <w:rsid w:val="001831A3"/>
    <w:pPr>
      <w:jc w:val="center"/>
    </w:pPr>
    <w:rPr>
      <w:rFonts w:ascii="Arial" w:eastAsia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85" w:type="dxa"/>
        <w:bottom w:w="0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</w:tcPr>
    </w:tblStylePr>
    <w:tblStylePr w:type="firstCol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</w:style>
  <w:style w:type="table" w:customStyle="1" w:styleId="Tabelka1">
    <w:name w:val="Tabelka_1"/>
    <w:basedOn w:val="Standardowy"/>
    <w:uiPriority w:val="99"/>
    <w:rsid w:val="001831A3"/>
    <w:pPr>
      <w:jc w:val="center"/>
    </w:pPr>
    <w:rPr>
      <w:rFonts w:ascii="Arial" w:eastAsia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BDBDBE"/>
        <w:vAlign w:val="center"/>
      </w:tcPr>
    </w:tblStylePr>
    <w:tblStylePr w:type="firstCol">
      <w:pPr>
        <w:jc w:val="center"/>
      </w:p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Jasnecieniowanie1">
    <w:name w:val="Jasne cieniowanie1"/>
    <w:basedOn w:val="Standardowy"/>
    <w:uiPriority w:val="60"/>
    <w:rsid w:val="001831A3"/>
    <w:rPr>
      <w:rFonts w:ascii="Arial" w:eastAsia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unktor1">
    <w:name w:val="Punktor 1"/>
    <w:basedOn w:val="Akapitzlist"/>
    <w:link w:val="Punktor1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paragraph" w:customStyle="1" w:styleId="Punktor2">
    <w:name w:val="Punktor 2"/>
    <w:basedOn w:val="Akapitzlist"/>
    <w:link w:val="Punktor2Znak"/>
    <w:rsid w:val="001831A3"/>
    <w:pPr>
      <w:spacing w:after="0" w:line="360" w:lineRule="auto"/>
      <w:ind w:left="0"/>
      <w:jc w:val="both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Punktor1Znak">
    <w:name w:val="Punktor 1 Znak"/>
    <w:link w:val="Punktor1"/>
    <w:rsid w:val="001831A3"/>
    <w:rPr>
      <w:rFonts w:ascii="Arial" w:eastAsia="Arial" w:hAnsi="Arial"/>
      <w:noProof/>
    </w:rPr>
  </w:style>
  <w:style w:type="paragraph" w:customStyle="1" w:styleId="Punktor3">
    <w:name w:val="Punktor 3"/>
    <w:basedOn w:val="Akapitzlist"/>
    <w:link w:val="Punktor3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2Znak">
    <w:name w:val="Punktor 2 Znak"/>
    <w:link w:val="Punktor2"/>
    <w:rsid w:val="001831A3"/>
    <w:rPr>
      <w:rFonts w:ascii="Arial" w:eastAsia="Arial" w:hAnsi="Arial"/>
      <w:noProof/>
    </w:rPr>
  </w:style>
  <w:style w:type="paragraph" w:customStyle="1" w:styleId="Punktor4">
    <w:name w:val="Punktor 4"/>
    <w:basedOn w:val="Akapitzlist"/>
    <w:link w:val="Punktor4Znak"/>
    <w:rsid w:val="001831A3"/>
    <w:pPr>
      <w:spacing w:after="0" w:line="360" w:lineRule="auto"/>
      <w:ind w:left="0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Punktor3Znak">
    <w:name w:val="Punktor 3 Znak"/>
    <w:link w:val="Punktor3"/>
    <w:rsid w:val="001831A3"/>
    <w:rPr>
      <w:rFonts w:ascii="Arial" w:eastAsia="Arial" w:hAnsi="Arial"/>
    </w:rPr>
  </w:style>
  <w:style w:type="character" w:customStyle="1" w:styleId="Punktor4Znak">
    <w:name w:val="Punktor 4 Znak"/>
    <w:link w:val="Punktor4"/>
    <w:rsid w:val="001831A3"/>
    <w:rPr>
      <w:rFonts w:ascii="Arial" w:eastAsia="Arial" w:hAnsi="Arial"/>
    </w:rPr>
  </w:style>
  <w:style w:type="paragraph" w:customStyle="1" w:styleId="Podpispodrysunkiem">
    <w:name w:val="Podpis pod rysunkiem"/>
    <w:basedOn w:val="Normalny"/>
    <w:next w:val="Normalny"/>
    <w:link w:val="PodpispodrysunkiemZnak"/>
    <w:rsid w:val="001831A3"/>
    <w:pPr>
      <w:numPr>
        <w:numId w:val="18"/>
      </w:numPr>
      <w:spacing w:after="200" w:line="276" w:lineRule="auto"/>
      <w:jc w:val="center"/>
    </w:pPr>
    <w:rPr>
      <w:rFonts w:ascii="Arial" w:eastAsia="Arial" w:hAnsi="Arial"/>
      <w:szCs w:val="16"/>
      <w:lang w:eastAsia="pl-PL"/>
    </w:rPr>
  </w:style>
  <w:style w:type="character" w:customStyle="1" w:styleId="PodpispodrysunkiemZnak">
    <w:name w:val="Podpis pod rysunkiem Znak"/>
    <w:link w:val="Podpispodrysunkiem"/>
    <w:rsid w:val="001831A3"/>
    <w:rPr>
      <w:rFonts w:ascii="Arial" w:eastAsia="Arial" w:hAnsi="Arial"/>
      <w:sz w:val="16"/>
      <w:szCs w:val="16"/>
    </w:rPr>
  </w:style>
  <w:style w:type="paragraph" w:customStyle="1" w:styleId="Etykietanaschemacie">
    <w:name w:val="Etykieta na schemacie"/>
    <w:basedOn w:val="Normalny"/>
    <w:link w:val="EtykietanaschemacieZnak"/>
    <w:rsid w:val="001831A3"/>
    <w:pPr>
      <w:spacing w:after="0" w:line="276" w:lineRule="auto"/>
    </w:pPr>
    <w:rPr>
      <w:rFonts w:ascii="Arial" w:eastAsia="Arial" w:hAnsi="Arial"/>
      <w:szCs w:val="16"/>
      <w:lang w:eastAsia="pl-PL"/>
    </w:rPr>
  </w:style>
  <w:style w:type="character" w:customStyle="1" w:styleId="EtykietanaschemacieZnak">
    <w:name w:val="Etykieta na schemacie Znak"/>
    <w:link w:val="Etykietanaschemacie"/>
    <w:rsid w:val="001831A3"/>
    <w:rPr>
      <w:rFonts w:ascii="Arial" w:eastAsia="Arial" w:hAnsi="Arial"/>
      <w:sz w:val="16"/>
      <w:szCs w:val="16"/>
    </w:rPr>
  </w:style>
  <w:style w:type="paragraph" w:customStyle="1" w:styleId="Nagwekspisw">
    <w:name w:val="Nagłówek spisów"/>
    <w:basedOn w:val="Normalny"/>
    <w:link w:val="NagwekspiswZnak"/>
    <w:rsid w:val="001831A3"/>
    <w:pPr>
      <w:spacing w:after="200" w:line="276" w:lineRule="auto"/>
      <w:jc w:val="both"/>
    </w:pPr>
    <w:rPr>
      <w:rFonts w:ascii="Arial" w:eastAsia="Arial" w:hAnsi="Arial"/>
      <w:b/>
      <w:sz w:val="26"/>
      <w:szCs w:val="26"/>
      <w:lang w:eastAsia="pl-PL"/>
    </w:rPr>
  </w:style>
  <w:style w:type="character" w:customStyle="1" w:styleId="NagwekspiswZnak">
    <w:name w:val="Nagłówek spisów Znak"/>
    <w:link w:val="Nagwekspisw"/>
    <w:rsid w:val="001831A3"/>
    <w:rPr>
      <w:rFonts w:ascii="Arial" w:eastAsia="Arial" w:hAnsi="Arial"/>
      <w:b/>
      <w:sz w:val="26"/>
      <w:szCs w:val="26"/>
    </w:rPr>
  </w:style>
  <w:style w:type="paragraph" w:customStyle="1" w:styleId="Numeracja1">
    <w:name w:val="Numeracja 1"/>
    <w:basedOn w:val="Akapitzlist"/>
    <w:rsid w:val="001831A3"/>
    <w:pPr>
      <w:numPr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2">
    <w:name w:val="Numeracja 2"/>
    <w:basedOn w:val="Akapitzlist"/>
    <w:rsid w:val="001831A3"/>
    <w:pPr>
      <w:numPr>
        <w:ilvl w:val="1"/>
        <w:numId w:val="23"/>
      </w:numPr>
      <w:tabs>
        <w:tab w:val="num" w:pos="360"/>
      </w:tabs>
      <w:spacing w:after="0" w:line="360" w:lineRule="auto"/>
      <w:ind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3">
    <w:name w:val="Numeracja 3"/>
    <w:basedOn w:val="Akapitzlist"/>
    <w:rsid w:val="001831A3"/>
    <w:pPr>
      <w:numPr>
        <w:ilvl w:val="2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4">
    <w:name w:val="Numeracja 4"/>
    <w:basedOn w:val="Akapitzlist"/>
    <w:rsid w:val="001831A3"/>
    <w:pPr>
      <w:numPr>
        <w:ilvl w:val="3"/>
        <w:numId w:val="23"/>
      </w:numPr>
      <w:tabs>
        <w:tab w:val="num" w:pos="360"/>
      </w:tabs>
      <w:spacing w:after="0" w:line="360" w:lineRule="auto"/>
      <w:ind w:left="72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Numeracja5">
    <w:name w:val="Numeracja 5"/>
    <w:basedOn w:val="Tekstpodstawowy"/>
    <w:next w:val="Akapitzlist"/>
    <w:rsid w:val="001831A3"/>
    <w:pPr>
      <w:numPr>
        <w:ilvl w:val="4"/>
        <w:numId w:val="23"/>
      </w:num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Podpispodtabel">
    <w:name w:val="Podpis pod tabelą"/>
    <w:next w:val="Tekstpodstawowy"/>
    <w:link w:val="PodpispodtabelZnak"/>
    <w:rsid w:val="001831A3"/>
    <w:pPr>
      <w:numPr>
        <w:numId w:val="19"/>
      </w:numPr>
      <w:spacing w:before="240" w:after="200"/>
      <w:jc w:val="center"/>
    </w:pPr>
    <w:rPr>
      <w:rFonts w:ascii="Arial" w:eastAsia="Arial" w:hAnsi="Arial"/>
      <w:sz w:val="18"/>
    </w:rPr>
  </w:style>
  <w:style w:type="character" w:customStyle="1" w:styleId="PodpispodtabelZnak">
    <w:name w:val="Podpis pod tabelą Znak"/>
    <w:link w:val="Podpispodtabel"/>
    <w:rsid w:val="001831A3"/>
    <w:rPr>
      <w:rFonts w:ascii="Arial" w:eastAsia="Arial" w:hAnsi="Arial"/>
      <w:sz w:val="18"/>
    </w:rPr>
  </w:style>
  <w:style w:type="paragraph" w:customStyle="1" w:styleId="Punktor5">
    <w:name w:val="Punktor 5"/>
    <w:basedOn w:val="Punktor4"/>
    <w:link w:val="Punktor5Znak"/>
    <w:rsid w:val="001831A3"/>
  </w:style>
  <w:style w:type="character" w:customStyle="1" w:styleId="Punktor5Znak">
    <w:name w:val="Punktor 5 Znak"/>
    <w:link w:val="Punktor5"/>
    <w:rsid w:val="001831A3"/>
    <w:rPr>
      <w:rFonts w:ascii="Arial" w:eastAsia="Arial" w:hAnsi="Arial"/>
    </w:rPr>
  </w:style>
  <w:style w:type="numbering" w:customStyle="1" w:styleId="Listanumerowanawprojekcie">
    <w:name w:val="Lista numerowana w projekcie"/>
    <w:uiPriority w:val="99"/>
    <w:rsid w:val="001831A3"/>
    <w:pPr>
      <w:numPr>
        <w:numId w:val="20"/>
      </w:numPr>
    </w:pPr>
  </w:style>
  <w:style w:type="paragraph" w:customStyle="1" w:styleId="Rysunek">
    <w:name w:val="Rysunek"/>
    <w:basedOn w:val="Normalny"/>
    <w:link w:val="RysunekZnak"/>
    <w:qFormat/>
    <w:rsid w:val="001831A3"/>
    <w:pPr>
      <w:spacing w:after="200" w:line="276" w:lineRule="auto"/>
      <w:jc w:val="center"/>
    </w:pPr>
    <w:rPr>
      <w:rFonts w:ascii="Arial" w:eastAsia="Arial" w:hAnsi="Arial"/>
      <w:noProof/>
      <w:sz w:val="20"/>
      <w:szCs w:val="20"/>
      <w:lang w:eastAsia="pl-PL"/>
    </w:rPr>
  </w:style>
  <w:style w:type="character" w:customStyle="1" w:styleId="RysunekZnak">
    <w:name w:val="Rysunek Znak"/>
    <w:link w:val="Rysunek"/>
    <w:rsid w:val="001831A3"/>
    <w:rPr>
      <w:rFonts w:ascii="Arial" w:eastAsia="Arial" w:hAnsi="Arial"/>
      <w:noProof/>
    </w:rPr>
  </w:style>
  <w:style w:type="paragraph" w:customStyle="1" w:styleId="Tekstpodstawowybezwcicia">
    <w:name w:val="Tekst podstawowy bez wcięcia"/>
    <w:basedOn w:val="Tekstpodstawowy"/>
    <w:next w:val="Tekstpodstawowy"/>
    <w:link w:val="TekstpodstawowybezwciciaZnak"/>
    <w:rsid w:val="001831A3"/>
    <w:pPr>
      <w:spacing w:after="0" w:line="360" w:lineRule="auto"/>
      <w:jc w:val="both"/>
    </w:pPr>
    <w:rPr>
      <w:rFonts w:ascii="Arial" w:eastAsia="Arial" w:hAnsi="Arial"/>
      <w:sz w:val="20"/>
      <w:szCs w:val="20"/>
      <w:lang w:eastAsia="pl-PL"/>
    </w:rPr>
  </w:style>
  <w:style w:type="character" w:customStyle="1" w:styleId="TekstpodstawowybezwciciaZnak">
    <w:name w:val="Tekst podstawowy bez wcięcia Znak"/>
    <w:link w:val="Tekstpodstawowybezwcicia"/>
    <w:rsid w:val="001831A3"/>
    <w:rPr>
      <w:rFonts w:ascii="Arial" w:eastAsia="Arial" w:hAnsi="Arial"/>
    </w:rPr>
  </w:style>
  <w:style w:type="character" w:customStyle="1" w:styleId="Wyrnienie2">
    <w:name w:val="Wyróżnienie 2"/>
    <w:uiPriority w:val="1"/>
    <w:rsid w:val="001831A3"/>
    <w:rPr>
      <w:i/>
    </w:rPr>
  </w:style>
  <w:style w:type="character" w:customStyle="1" w:styleId="Wyrnienie3">
    <w:name w:val="Wyróżnienie 3"/>
    <w:uiPriority w:val="1"/>
    <w:rsid w:val="001831A3"/>
    <w:rPr>
      <w:u w:val="single"/>
    </w:rPr>
  </w:style>
  <w:style w:type="numbering" w:customStyle="1" w:styleId="Punktorywprojekcie">
    <w:name w:val="Punktory w projekcie"/>
    <w:uiPriority w:val="99"/>
    <w:rsid w:val="001831A3"/>
    <w:pPr>
      <w:numPr>
        <w:numId w:val="21"/>
      </w:numPr>
    </w:pPr>
  </w:style>
  <w:style w:type="paragraph" w:customStyle="1" w:styleId="tekstowy">
    <w:name w:val="tekstowy"/>
    <w:basedOn w:val="Tekstpodstawowy"/>
    <w:link w:val="tekstowyZnak"/>
    <w:rsid w:val="001831A3"/>
    <w:pPr>
      <w:spacing w:after="0" w:line="360" w:lineRule="auto"/>
      <w:jc w:val="both"/>
    </w:pPr>
    <w:rPr>
      <w:rFonts w:ascii="Arial" w:eastAsia="Arial" w:hAnsi="Arial"/>
      <w:b/>
      <w:i/>
      <w:sz w:val="20"/>
      <w:szCs w:val="20"/>
      <w:lang w:eastAsia="pl-PL"/>
    </w:rPr>
  </w:style>
  <w:style w:type="character" w:customStyle="1" w:styleId="Definicjapojcia">
    <w:name w:val="Definicja pojęcia"/>
    <w:uiPriority w:val="1"/>
    <w:rsid w:val="001831A3"/>
    <w:rPr>
      <w:b/>
      <w:i/>
    </w:rPr>
  </w:style>
  <w:style w:type="character" w:customStyle="1" w:styleId="tekstowyZnak">
    <w:name w:val="tekstowy Znak"/>
    <w:link w:val="tekstowy"/>
    <w:rsid w:val="001831A3"/>
    <w:rPr>
      <w:rFonts w:ascii="Arial" w:eastAsia="Arial" w:hAnsi="Arial"/>
      <w:b/>
      <w:i/>
    </w:rPr>
  </w:style>
  <w:style w:type="character" w:customStyle="1" w:styleId="OpcjaGUI">
    <w:name w:val="Opcja GUI"/>
    <w:uiPriority w:val="1"/>
    <w:rsid w:val="001831A3"/>
    <w:rPr>
      <w:rFonts w:ascii="Courier New" w:hAnsi="Courier New"/>
      <w:i w:val="0"/>
      <w:u w:val="none"/>
    </w:rPr>
  </w:style>
  <w:style w:type="paragraph" w:customStyle="1" w:styleId="Zaczniki">
    <w:name w:val="Załączniki"/>
    <w:basedOn w:val="Normalny"/>
    <w:link w:val="ZacznikiZnak"/>
    <w:qFormat/>
    <w:rsid w:val="001831A3"/>
    <w:pPr>
      <w:numPr>
        <w:numId w:val="22"/>
      </w:numPr>
      <w:tabs>
        <w:tab w:val="left" w:pos="284"/>
        <w:tab w:val="left" w:pos="1701"/>
      </w:tabs>
      <w:spacing w:after="200" w:line="276" w:lineRule="auto"/>
      <w:ind w:left="0" w:firstLine="0"/>
      <w:jc w:val="both"/>
    </w:pPr>
    <w:rPr>
      <w:rFonts w:ascii="Arial" w:eastAsia="Arial" w:hAnsi="Arial"/>
      <w:sz w:val="20"/>
      <w:szCs w:val="20"/>
      <w:lang w:eastAsia="pl-PL"/>
    </w:rPr>
  </w:style>
  <w:style w:type="paragraph" w:customStyle="1" w:styleId="Styl2">
    <w:name w:val="Styl2"/>
    <w:basedOn w:val="Zaczniki"/>
    <w:link w:val="Styl2Znak"/>
    <w:rsid w:val="001831A3"/>
    <w:pPr>
      <w:tabs>
        <w:tab w:val="clear" w:pos="284"/>
        <w:tab w:val="left" w:pos="1560"/>
      </w:tabs>
      <w:jc w:val="left"/>
    </w:pPr>
  </w:style>
  <w:style w:type="character" w:customStyle="1" w:styleId="ZacznikiZnak">
    <w:name w:val="Załączniki Znak"/>
    <w:link w:val="Zaczniki"/>
    <w:rsid w:val="001831A3"/>
    <w:rPr>
      <w:rFonts w:ascii="Arial" w:eastAsia="Arial" w:hAnsi="Arial"/>
    </w:rPr>
  </w:style>
  <w:style w:type="character" w:customStyle="1" w:styleId="Styl2Znak">
    <w:name w:val="Styl2 Znak"/>
    <w:link w:val="Styl2"/>
    <w:rsid w:val="001831A3"/>
    <w:rPr>
      <w:rFonts w:ascii="Arial" w:eastAsia="Arial" w:hAnsi="Arial"/>
    </w:rPr>
  </w:style>
  <w:style w:type="paragraph" w:customStyle="1" w:styleId="Inspiracjawstopce">
    <w:name w:val="Inspiracja w stopce"/>
    <w:basedOn w:val="Tekstpodstawowyzwciciem"/>
    <w:link w:val="InspiracjawstopceZnak"/>
    <w:qFormat/>
    <w:rsid w:val="001831A3"/>
    <w:pPr>
      <w:spacing w:before="160" w:line="360" w:lineRule="auto"/>
      <w:ind w:firstLine="357"/>
      <w:jc w:val="center"/>
    </w:pPr>
    <w:rPr>
      <w:rFonts w:ascii="Arial" w:eastAsia="Arial" w:hAnsi="Arial"/>
      <w:noProof w:val="0"/>
      <w:color w:val="1F497D"/>
      <w:sz w:val="20"/>
      <w:szCs w:val="20"/>
    </w:rPr>
  </w:style>
  <w:style w:type="character" w:customStyle="1" w:styleId="InspiracjawstopceZnak">
    <w:name w:val="Inspiracja w stopce Znak"/>
    <w:link w:val="Inspiracjawstopce"/>
    <w:rsid w:val="001831A3"/>
    <w:rPr>
      <w:rFonts w:ascii="Arial" w:eastAsia="Arial" w:hAnsi="Arial"/>
      <w:color w:val="1F497D"/>
    </w:rPr>
  </w:style>
  <w:style w:type="paragraph" w:customStyle="1" w:styleId="HEADER1">
    <w:name w:val="HEADER1"/>
    <w:basedOn w:val="Normalny"/>
    <w:rsid w:val="001831A3"/>
    <w:pPr>
      <w:spacing w:after="141" w:line="240" w:lineRule="auto"/>
    </w:pPr>
    <w:rPr>
      <w:rFonts w:ascii="Arial" w:eastAsia="Times New Roman" w:hAnsi="Arial"/>
      <w:b/>
      <w:sz w:val="32"/>
      <w:szCs w:val="20"/>
      <w:lang w:eastAsia="pl-PL"/>
    </w:rPr>
  </w:style>
  <w:style w:type="paragraph" w:customStyle="1" w:styleId="OPIS">
    <w:name w:val="OPIS"/>
    <w:basedOn w:val="Normalny"/>
    <w:rsid w:val="001831A3"/>
    <w:pPr>
      <w:tabs>
        <w:tab w:val="left" w:pos="1134"/>
      </w:tabs>
      <w:spacing w:after="0" w:line="36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paragraph" w:customStyle="1" w:styleId="Style4">
    <w:name w:val="Style4"/>
    <w:basedOn w:val="Normalny"/>
    <w:rsid w:val="001831A3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FontStyle30">
    <w:name w:val="Font Style30"/>
    <w:rsid w:val="001831A3"/>
    <w:rPr>
      <w:rFonts w:ascii="Arial" w:hAnsi="Arial" w:cs="Arial"/>
      <w:sz w:val="22"/>
      <w:szCs w:val="22"/>
    </w:rPr>
  </w:style>
  <w:style w:type="character" w:styleId="Wyrnieniedelikatne">
    <w:name w:val="Subtle Emphasis"/>
    <w:uiPriority w:val="19"/>
    <w:qFormat/>
    <w:rsid w:val="001831A3"/>
    <w:rPr>
      <w:i/>
      <w:iCs/>
      <w:color w:val="808080"/>
    </w:rPr>
  </w:style>
  <w:style w:type="paragraph" w:customStyle="1" w:styleId="NagwekI">
    <w:name w:val="Nagłówek I"/>
    <w:basedOn w:val="Nagwek1"/>
    <w:rsid w:val="001831A3"/>
    <w:pPr>
      <w:numPr>
        <w:ilvl w:val="1"/>
      </w:numPr>
      <w:tabs>
        <w:tab w:val="num" w:pos="360"/>
      </w:tabs>
      <w:spacing w:before="360" w:after="360" w:line="264" w:lineRule="auto"/>
      <w:ind w:left="360" w:hanging="360"/>
      <w:jc w:val="both"/>
    </w:pPr>
    <w:rPr>
      <w:rFonts w:ascii="Tahoma" w:hAnsi="Tahoma" w:cs="Arial"/>
      <w:bCs/>
      <w:iCs/>
      <w:szCs w:val="24"/>
    </w:rPr>
  </w:style>
  <w:style w:type="character" w:customStyle="1" w:styleId="apple-style-span">
    <w:name w:val="apple-style-span"/>
    <w:rsid w:val="001831A3"/>
  </w:style>
  <w:style w:type="paragraph" w:customStyle="1" w:styleId="Tekstpodstawowywcity31">
    <w:name w:val="Tekst podstawowy wcięty 31"/>
    <w:basedOn w:val="Normalny"/>
    <w:uiPriority w:val="99"/>
    <w:rsid w:val="001831A3"/>
    <w:pPr>
      <w:overflowPunct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1831A3"/>
    <w:pPr>
      <w:tabs>
        <w:tab w:val="left" w:pos="993"/>
      </w:tabs>
      <w:overflowPunct w:val="0"/>
      <w:autoSpaceDE w:val="0"/>
      <w:autoSpaceDN w:val="0"/>
      <w:adjustRightInd w:val="0"/>
      <w:spacing w:after="0" w:line="360" w:lineRule="auto"/>
      <w:ind w:left="851"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Lista-kontynuacja">
    <w:name w:val="List Continue"/>
    <w:basedOn w:val="Normalny"/>
    <w:uiPriority w:val="99"/>
    <w:rsid w:val="001831A3"/>
    <w:pPr>
      <w:spacing w:after="120" w:line="276" w:lineRule="auto"/>
      <w:ind w:left="283"/>
      <w:contextualSpacing/>
      <w:jc w:val="both"/>
    </w:pPr>
    <w:rPr>
      <w:rFonts w:ascii="Tahoma" w:eastAsia="Times New Roman" w:hAnsi="Tahoma"/>
      <w:sz w:val="22"/>
      <w:lang w:val="en-US"/>
    </w:rPr>
  </w:style>
  <w:style w:type="paragraph" w:customStyle="1" w:styleId="Lista1">
    <w:name w:val="Lista1"/>
    <w:basedOn w:val="Normalny"/>
    <w:uiPriority w:val="99"/>
    <w:rsid w:val="001831A3"/>
    <w:pPr>
      <w:numPr>
        <w:numId w:val="24"/>
      </w:numPr>
      <w:spacing w:after="0" w:line="240" w:lineRule="auto"/>
      <w:jc w:val="both"/>
    </w:pPr>
    <w:rPr>
      <w:rFonts w:ascii="Tahoma" w:eastAsia="Times New Roman" w:hAnsi="Tahoma"/>
      <w:b/>
      <w:sz w:val="22"/>
      <w:szCs w:val="24"/>
      <w:u w:val="single"/>
      <w:lang w:eastAsia="pl-PL"/>
    </w:rPr>
  </w:style>
  <w:style w:type="paragraph" w:customStyle="1" w:styleId="tekst">
    <w:name w:val="tekst"/>
    <w:basedOn w:val="Normalny"/>
    <w:uiPriority w:val="99"/>
    <w:rsid w:val="001831A3"/>
    <w:pPr>
      <w:spacing w:after="120" w:line="320" w:lineRule="exact"/>
      <w:ind w:firstLine="567"/>
      <w:jc w:val="both"/>
    </w:pPr>
    <w:rPr>
      <w:rFonts w:ascii="Arial" w:eastAsia="Times New Roman" w:hAnsi="Arial" w:cs="Arial"/>
      <w:bCs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1831A3"/>
    <w:pPr>
      <w:widowControl w:val="0"/>
      <w:spacing w:after="0" w:line="360" w:lineRule="auto"/>
      <w:jc w:val="both"/>
      <w:textAlignment w:val="baseline"/>
    </w:pPr>
    <w:rPr>
      <w:rFonts w:ascii="Arial" w:eastAsia="Times New Roman" w:hAnsi="Arial"/>
      <w:sz w:val="24"/>
      <w:szCs w:val="24"/>
      <w:lang w:eastAsia="ar-SA"/>
    </w:rPr>
  </w:style>
  <w:style w:type="paragraph" w:customStyle="1" w:styleId="Tekstpodstawowywcity22">
    <w:name w:val="Tekst podstawowy wcięty 22"/>
    <w:basedOn w:val="Normalny"/>
    <w:uiPriority w:val="99"/>
    <w:rsid w:val="001831A3"/>
    <w:pPr>
      <w:suppressAutoHyphens/>
      <w:spacing w:after="120" w:line="480" w:lineRule="auto"/>
      <w:ind w:left="283"/>
      <w:jc w:val="both"/>
    </w:pPr>
    <w:rPr>
      <w:rFonts w:ascii="Tahoma" w:eastAsia="Times New Roman" w:hAnsi="Tahoma"/>
      <w:sz w:val="20"/>
      <w:szCs w:val="20"/>
      <w:lang w:eastAsia="ar-SA"/>
    </w:rPr>
  </w:style>
  <w:style w:type="paragraph" w:customStyle="1" w:styleId="WW-Pozdrowienie1">
    <w:name w:val="WW-Pozdrowienie1"/>
    <w:basedOn w:val="Normalny"/>
    <w:qFormat/>
    <w:rsid w:val="001831A3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4"/>
      <w:lang w:eastAsia="pl-PL"/>
    </w:rPr>
  </w:style>
  <w:style w:type="paragraph" w:customStyle="1" w:styleId="tabelka9pogrubienie">
    <w:name w:val="tabelka 9 pogrubienie"/>
    <w:basedOn w:val="Normalny"/>
    <w:rsid w:val="001831A3"/>
    <w:pPr>
      <w:spacing w:after="0" w:line="240" w:lineRule="auto"/>
      <w:ind w:left="67"/>
    </w:pPr>
    <w:rPr>
      <w:rFonts w:ascii="Arial" w:eastAsia="Times New Roman" w:hAnsi="Arial"/>
      <w:b/>
      <w:bCs/>
      <w:sz w:val="18"/>
      <w:szCs w:val="20"/>
      <w:lang w:eastAsia="pl-PL"/>
    </w:rPr>
  </w:style>
  <w:style w:type="paragraph" w:customStyle="1" w:styleId="Normal">
    <w:name w:val="[Normal]"/>
    <w:rsid w:val="001831A3"/>
    <w:rPr>
      <w:rFonts w:ascii="Arial" w:eastAsia="Arial" w:hAnsi="Arial"/>
      <w:noProof/>
      <w:sz w:val="24"/>
      <w:lang w:val="en-US" w:eastAsia="en-US"/>
    </w:rPr>
  </w:style>
  <w:style w:type="paragraph" w:customStyle="1" w:styleId="Style7">
    <w:name w:val="Style7"/>
    <w:basedOn w:val="Normalny"/>
    <w:rsid w:val="001831A3"/>
    <w:pPr>
      <w:widowControl w:val="0"/>
      <w:autoSpaceDE w:val="0"/>
      <w:autoSpaceDN w:val="0"/>
      <w:adjustRightInd w:val="0"/>
      <w:spacing w:after="0" w:line="41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6">
    <w:name w:val="Font Style16"/>
    <w:rsid w:val="001831A3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1831A3"/>
    <w:rPr>
      <w:rFonts w:ascii="Times New Roman" w:hAnsi="Times New Roman" w:cs="Times New Roman"/>
      <w:b/>
      <w:bCs/>
      <w:sz w:val="22"/>
      <w:szCs w:val="22"/>
    </w:rPr>
  </w:style>
  <w:style w:type="paragraph" w:styleId="Spisilustracji">
    <w:name w:val="table of figures"/>
    <w:basedOn w:val="Normalny"/>
    <w:next w:val="Normalny"/>
    <w:uiPriority w:val="99"/>
    <w:unhideWhenUsed/>
    <w:rsid w:val="001831A3"/>
    <w:pPr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numbering" w:customStyle="1" w:styleId="Styl3">
    <w:name w:val="Styl3"/>
    <w:uiPriority w:val="99"/>
    <w:rsid w:val="001831A3"/>
    <w:pPr>
      <w:numPr>
        <w:numId w:val="25"/>
      </w:numPr>
    </w:pPr>
  </w:style>
  <w:style w:type="paragraph" w:customStyle="1" w:styleId="BMKBodyText">
    <w:name w:val="BMK Body Text"/>
    <w:rsid w:val="001831A3"/>
    <w:pPr>
      <w:spacing w:after="240"/>
      <w:jc w:val="both"/>
    </w:pPr>
    <w:rPr>
      <w:rFonts w:ascii="Times New Roman" w:eastAsia="Times New Roman" w:hAnsi="Times New Roman"/>
      <w:sz w:val="22"/>
      <w:lang w:val="en-GB" w:eastAsia="en-US"/>
    </w:rPr>
  </w:style>
  <w:style w:type="paragraph" w:customStyle="1" w:styleId="BMKHeading1">
    <w:name w:val="BMK Heading 1"/>
    <w:basedOn w:val="BMKBodyText"/>
    <w:next w:val="Normalny"/>
    <w:rsid w:val="001831A3"/>
    <w:pPr>
      <w:numPr>
        <w:numId w:val="26"/>
      </w:numPr>
      <w:outlineLvl w:val="0"/>
    </w:pPr>
    <w:rPr>
      <w:b/>
      <w:caps/>
      <w:szCs w:val="22"/>
    </w:rPr>
  </w:style>
  <w:style w:type="paragraph" w:customStyle="1" w:styleId="BMKHeading2">
    <w:name w:val="BMK Heading 2"/>
    <w:basedOn w:val="BMKHeading1"/>
    <w:next w:val="Normalny"/>
    <w:rsid w:val="001831A3"/>
    <w:pPr>
      <w:numPr>
        <w:ilvl w:val="1"/>
      </w:numPr>
      <w:outlineLvl w:val="1"/>
    </w:pPr>
    <w:rPr>
      <w:bCs/>
      <w:caps w:val="0"/>
    </w:rPr>
  </w:style>
  <w:style w:type="paragraph" w:customStyle="1" w:styleId="BMKHeading3">
    <w:name w:val="BMK Heading 3"/>
    <w:basedOn w:val="BMKHeading2"/>
    <w:next w:val="Normalny"/>
    <w:rsid w:val="001831A3"/>
    <w:pPr>
      <w:numPr>
        <w:ilvl w:val="2"/>
      </w:numPr>
      <w:outlineLvl w:val="2"/>
    </w:pPr>
    <w:rPr>
      <w:b w:val="0"/>
      <w:bCs w:val="0"/>
    </w:rPr>
  </w:style>
  <w:style w:type="paragraph" w:customStyle="1" w:styleId="BMKHeading4">
    <w:name w:val="BMK Heading 4"/>
    <w:basedOn w:val="BMKHeading3"/>
    <w:next w:val="Normalny"/>
    <w:rsid w:val="001831A3"/>
    <w:pPr>
      <w:numPr>
        <w:ilvl w:val="3"/>
      </w:numPr>
      <w:outlineLvl w:val="3"/>
    </w:pPr>
  </w:style>
  <w:style w:type="paragraph" w:customStyle="1" w:styleId="BMKHeading5">
    <w:name w:val="BMK Heading 5"/>
    <w:basedOn w:val="BMKHeading4"/>
    <w:rsid w:val="001831A3"/>
    <w:pPr>
      <w:numPr>
        <w:ilvl w:val="4"/>
      </w:numPr>
      <w:outlineLvl w:val="4"/>
    </w:pPr>
  </w:style>
  <w:style w:type="paragraph" w:customStyle="1" w:styleId="BMKHeading6">
    <w:name w:val="BMK Heading 6"/>
    <w:basedOn w:val="BMKHeading5"/>
    <w:rsid w:val="001831A3"/>
    <w:pPr>
      <w:numPr>
        <w:ilvl w:val="5"/>
      </w:numPr>
      <w:outlineLvl w:val="5"/>
    </w:pPr>
  </w:style>
  <w:style w:type="paragraph" w:customStyle="1" w:styleId="BMKHeading7">
    <w:name w:val="BMK Heading 7"/>
    <w:basedOn w:val="BMKHeading6"/>
    <w:rsid w:val="001831A3"/>
    <w:pPr>
      <w:numPr>
        <w:ilvl w:val="6"/>
      </w:numPr>
      <w:outlineLvl w:val="6"/>
    </w:pPr>
  </w:style>
  <w:style w:type="paragraph" w:customStyle="1" w:styleId="Frakon-Tekst">
    <w:name w:val="Frakon - Tekst"/>
    <w:basedOn w:val="Normalny"/>
    <w:link w:val="Frakon-TekstZnak"/>
    <w:rsid w:val="001831A3"/>
    <w:pPr>
      <w:jc w:val="both"/>
    </w:pPr>
    <w:rPr>
      <w:rFonts w:ascii="Calibri" w:hAnsi="Calibri"/>
      <w:sz w:val="20"/>
    </w:rPr>
  </w:style>
  <w:style w:type="character" w:customStyle="1" w:styleId="Frakon-TekstZnak">
    <w:name w:val="Frakon - Tekst Znak"/>
    <w:link w:val="Frakon-Tekst"/>
    <w:rsid w:val="001831A3"/>
    <w:rPr>
      <w:szCs w:val="22"/>
      <w:lang w:eastAsia="en-US"/>
    </w:rPr>
  </w:style>
  <w:style w:type="paragraph" w:customStyle="1" w:styleId="conttxtnag">
    <w:name w:val="cont_txt_nag"/>
    <w:basedOn w:val="Normalny"/>
    <w:rsid w:val="001831A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54080"/>
      <w:sz w:val="18"/>
      <w:szCs w:val="18"/>
      <w:lang w:eastAsia="pl-PL"/>
    </w:rPr>
  </w:style>
  <w:style w:type="table" w:customStyle="1" w:styleId="TableGrid">
    <w:name w:val="TableGrid"/>
    <w:rsid w:val="00EF290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1Znak">
    <w:name w:val="Styl1 Znak"/>
    <w:basedOn w:val="Domylnaczcionkaakapitu"/>
    <w:link w:val="Styl1"/>
    <w:uiPriority w:val="99"/>
    <w:locked/>
    <w:rsid w:val="00E752C4"/>
    <w:rPr>
      <w:rFonts w:ascii="Arial Narrow" w:eastAsia="Times New Roman" w:hAnsi="Arial Narrow"/>
      <w:bCs/>
      <w:iCs/>
      <w:smallCap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3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isap.sejm.gov.pl/isap.nsf/DocDetails.xsp?id=WDU20200000293" TargetMode="External"/><Relationship Id="rId18" Type="http://schemas.openxmlformats.org/officeDocument/2006/relationships/hyperlink" Target="http://prawo.sejm.gov.pl/isap.nsf/DocDetails.xsp?id=WDU20180002142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microsoft.com/office/2007/relationships/stylesWithEffects" Target="stylesWithEffects.xml"/><Relationship Id="rId12" Type="http://schemas.openxmlformats.org/officeDocument/2006/relationships/hyperlink" Target="https://isap.sejm.gov.pl/isap.nsf/DocDetails.xsp?id=WDU20200001333" TargetMode="External"/><Relationship Id="rId17" Type="http://schemas.openxmlformats.org/officeDocument/2006/relationships/hyperlink" Target="http://prawo.sejm.gov.pl/isap.nsf/DocDetails.xsp?id=WDU2019000070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prawo.sejm.gov.pl/isap.nsf/DocDetails.xsp?id=WDU20190001396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prawo.sejm.gov.pl/isap.nsf/DocDetails.xsp?id=WDU20111731034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prawo.sejm.gov.pl/isap.nsf/DocDetails.xsp?id=WDU20190000067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63903AA4EB0E48BA2C677DE367BD6F" ma:contentTypeVersion="15" ma:contentTypeDescription="Crée un document." ma:contentTypeScope="" ma:versionID="99c0ea8904ca32a8dd1458e4a6b9236d">
  <xsd:schema xmlns:xsd="http://www.w3.org/2001/XMLSchema" xmlns:xs="http://www.w3.org/2001/XMLSchema" xmlns:p="http://schemas.microsoft.com/office/2006/metadata/properties" xmlns:ns1="http://schemas.microsoft.com/sharepoint/v3" xmlns:ns3="d03e3c0c-022e-4373-819a-91f8f86384ed" xmlns:ns4="82672be6-79d5-4cef-84a8-6ff94b1a050b" targetNamespace="http://schemas.microsoft.com/office/2006/metadata/properties" ma:root="true" ma:fieldsID="3ade04d4fb031e7e2287c1a7186001ae" ns1:_="" ns3:_="" ns4:_="">
    <xsd:import namespace="http://schemas.microsoft.com/sharepoint/v3"/>
    <xsd:import namespace="d03e3c0c-022e-4373-819a-91f8f86384ed"/>
    <xsd:import namespace="82672be6-79d5-4cef-84a8-6ff94b1a050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1:_ip_UnifiedCompliancePolicyProperties" minOccurs="0"/>
                <xsd:element ref="ns1:_ip_UnifiedCompliancePolicyUIAc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3e3c0c-022e-4373-819a-91f8f86384e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672be6-79d5-4cef-84a8-6ff94b1a05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2EDC2-B1DB-47BD-A63B-81075252DE7C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d03e3c0c-022e-4373-819a-91f8f86384ed"/>
    <ds:schemaRef ds:uri="http://purl.org/dc/dcmitype/"/>
    <ds:schemaRef ds:uri="http://schemas.microsoft.com/office/infopath/2007/PartnerControls"/>
    <ds:schemaRef ds:uri="82672be6-79d5-4cef-84a8-6ff94b1a050b"/>
    <ds:schemaRef ds:uri="http://schemas.openxmlformats.org/package/2006/metadata/core-properties"/>
    <ds:schemaRef ds:uri="http://schemas.microsoft.com/sharepoint/v3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4A8196CC-48DF-49DA-8B2D-1FB4B0ED3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03e3c0c-022e-4373-819a-91f8f86384ed"/>
    <ds:schemaRef ds:uri="82672be6-79d5-4cef-84a8-6ff94b1a05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AB7618-4193-4C7C-BE1E-52452A7838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F4EA09-25A9-4891-8D39-E89A67BA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985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Links>
    <vt:vector size="264" baseType="variant">
      <vt:variant>
        <vt:i4>1179648</vt:i4>
      </vt:variant>
      <vt:variant>
        <vt:i4>237</vt:i4>
      </vt:variant>
      <vt:variant>
        <vt:i4>0</vt:i4>
      </vt:variant>
      <vt:variant>
        <vt:i4>5</vt:i4>
      </vt:variant>
      <vt:variant>
        <vt:lpwstr>http://isap.sejm.gov.pl/isap.nsf/DocDetails.xsp?id=WDU20200000797</vt:lpwstr>
      </vt:variant>
      <vt:variant>
        <vt:lpwstr/>
      </vt:variant>
      <vt:variant>
        <vt:i4>6815802</vt:i4>
      </vt:variant>
      <vt:variant>
        <vt:i4>231</vt:i4>
      </vt:variant>
      <vt:variant>
        <vt:i4>0</vt:i4>
      </vt:variant>
      <vt:variant>
        <vt:i4>5</vt:i4>
      </vt:variant>
      <vt:variant>
        <vt:lpwstr>http://prawo.sejm.gov.pl/isap.nsf/DocDetails.xsp?id=WDU20180002142</vt:lpwstr>
      </vt:variant>
      <vt:variant>
        <vt:lpwstr/>
      </vt:variant>
      <vt:variant>
        <vt:i4>7209017</vt:i4>
      </vt:variant>
      <vt:variant>
        <vt:i4>228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7209017</vt:i4>
      </vt:variant>
      <vt:variant>
        <vt:i4>225</vt:i4>
      </vt:variant>
      <vt:variant>
        <vt:i4>0</vt:i4>
      </vt:variant>
      <vt:variant>
        <vt:i4>5</vt:i4>
      </vt:variant>
      <vt:variant>
        <vt:lpwstr>http://prawo.sejm.gov.pl/isap.nsf/DocDetails.xsp?id=WDU20190000742</vt:lpwstr>
      </vt:variant>
      <vt:variant>
        <vt:lpwstr/>
      </vt:variant>
      <vt:variant>
        <vt:i4>7143485</vt:i4>
      </vt:variant>
      <vt:variant>
        <vt:i4>222</vt:i4>
      </vt:variant>
      <vt:variant>
        <vt:i4>0</vt:i4>
      </vt:variant>
      <vt:variant>
        <vt:i4>5</vt:i4>
      </vt:variant>
      <vt:variant>
        <vt:lpwstr>http://prawo.sejm.gov.pl/isap.nsf/DocDetails.xsp?id=WDU20190000701</vt:lpwstr>
      </vt:variant>
      <vt:variant>
        <vt:lpwstr/>
      </vt:variant>
      <vt:variant>
        <vt:i4>7209013</vt:i4>
      </vt:variant>
      <vt:variant>
        <vt:i4>219</vt:i4>
      </vt:variant>
      <vt:variant>
        <vt:i4>0</vt:i4>
      </vt:variant>
      <vt:variant>
        <vt:i4>5</vt:i4>
      </vt:variant>
      <vt:variant>
        <vt:lpwstr>http://prawo.sejm.gov.pl/isap.nsf/DocDetails.xsp?id=WDU20190001396</vt:lpwstr>
      </vt:variant>
      <vt:variant>
        <vt:lpwstr/>
      </vt:variant>
      <vt:variant>
        <vt:i4>7143472</vt:i4>
      </vt:variant>
      <vt:variant>
        <vt:i4>216</vt:i4>
      </vt:variant>
      <vt:variant>
        <vt:i4>0</vt:i4>
      </vt:variant>
      <vt:variant>
        <vt:i4>5</vt:i4>
      </vt:variant>
      <vt:variant>
        <vt:lpwstr>http://prawo.sejm.gov.pl/isap.nsf/DocDetails.xsp?id=WDU20111731034</vt:lpwstr>
      </vt:variant>
      <vt:variant>
        <vt:lpwstr/>
      </vt:variant>
      <vt:variant>
        <vt:i4>7077947</vt:i4>
      </vt:variant>
      <vt:variant>
        <vt:i4>213</vt:i4>
      </vt:variant>
      <vt:variant>
        <vt:i4>0</vt:i4>
      </vt:variant>
      <vt:variant>
        <vt:i4>5</vt:i4>
      </vt:variant>
      <vt:variant>
        <vt:lpwstr>http://prawo.sejm.gov.pl/isap.nsf/DocDetails.xsp?id=WDU20190000067</vt:lpwstr>
      </vt:variant>
      <vt:variant>
        <vt:lpwstr/>
      </vt:variant>
      <vt:variant>
        <vt:i4>1179653</vt:i4>
      </vt:variant>
      <vt:variant>
        <vt:i4>210</vt:i4>
      </vt:variant>
      <vt:variant>
        <vt:i4>0</vt:i4>
      </vt:variant>
      <vt:variant>
        <vt:i4>5</vt:i4>
      </vt:variant>
      <vt:variant>
        <vt:lpwstr>http://isap.sejm.gov.pl/isap.nsf/DocDetails.xsp?id=WDU20200000293</vt:lpwstr>
      </vt:variant>
      <vt:variant>
        <vt:lpwstr/>
      </vt:variant>
      <vt:variant>
        <vt:i4>3080306</vt:i4>
      </vt:variant>
      <vt:variant>
        <vt:i4>207</vt:i4>
      </vt:variant>
      <vt:variant>
        <vt:i4>0</vt:i4>
      </vt:variant>
      <vt:variant>
        <vt:i4>5</vt:i4>
      </vt:variant>
      <vt:variant>
        <vt:lpwstr>https://isap.sejm.gov.pl/isap.nsf/DocDetails.xsp?id=WDU20200001333</vt:lpwstr>
      </vt:variant>
      <vt:variant>
        <vt:lpwstr/>
      </vt:variant>
      <vt:variant>
        <vt:i4>1179700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_Toc63247072</vt:lpwstr>
      </vt:variant>
      <vt:variant>
        <vt:i4>1114164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_Toc63247071</vt:lpwstr>
      </vt:variant>
      <vt:variant>
        <vt:i4>1048628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_Toc63247070</vt:lpwstr>
      </vt:variant>
      <vt:variant>
        <vt:i4>1638453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_Toc63247069</vt:lpwstr>
      </vt:variant>
      <vt:variant>
        <vt:i4>1572917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_Toc63247068</vt:lpwstr>
      </vt:variant>
      <vt:variant>
        <vt:i4>1507381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_Toc63247067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_Toc63247066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_Toc63247065</vt:lpwstr>
      </vt:variant>
      <vt:variant>
        <vt:i4>1310773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_Toc63247064</vt:lpwstr>
      </vt:variant>
      <vt:variant>
        <vt:i4>1179701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_Toc63247062</vt:lpwstr>
      </vt:variant>
      <vt:variant>
        <vt:i4>1114165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_Toc63247061</vt:lpwstr>
      </vt:variant>
      <vt:variant>
        <vt:i4>1048629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_Toc63247060</vt:lpwstr>
      </vt:variant>
      <vt:variant>
        <vt:i4>1638454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_Toc63247059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_Toc63247058</vt:lpwstr>
      </vt:variant>
      <vt:variant>
        <vt:i4>1507382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_Toc63247057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_Toc63247056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_Toc63247055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_Toc63247054</vt:lpwstr>
      </vt:variant>
      <vt:variant>
        <vt:i4>1245238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_Toc63247053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_Toc63247052</vt:lpwstr>
      </vt:variant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_Toc63247051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_Toc63247050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_Toc63247049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_Toc63247048</vt:lpwstr>
      </vt:variant>
      <vt:variant>
        <vt:i4>1507383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_Toc63247047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_Toc63247046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_Toc63247045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_Toc63247044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_Toc63247043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_Toc63247042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_Toc63247041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_Toc63247040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_Toc63247039</vt:lpwstr>
      </vt:variant>
      <vt:variant>
        <vt:i4>1572912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_Toc63247038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RG. Gliński</dc:creator>
  <cp:lastModifiedBy>BOIMP_UJ</cp:lastModifiedBy>
  <cp:revision>4</cp:revision>
  <cp:lastPrinted>2022-09-28T12:09:00Z</cp:lastPrinted>
  <dcterms:created xsi:type="dcterms:W3CDTF">2022-09-28T12:03:00Z</dcterms:created>
  <dcterms:modified xsi:type="dcterms:W3CDTF">2022-09-28T12:09:00Z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PSGUID_SQLSELECT:05f4f15c-66b0-4e58-ae7f-c2d1fe847440:nagl">
    <vt:lpwstr> </vt:lpwstr>
  </property>
  <property fmtid="{D5CDD505-2E9C-101B-9397-08002B2CF9AE}" pid="3" name="BPSGUID_SQLSELECT:2970d29a-0aee-4885-bcf7-94c94ce3aa35:nagl">
    <vt:lpwstr> </vt:lpwstr>
  </property>
  <property fmtid="{D5CDD505-2E9C-101B-9397-08002B2CF9AE}" pid="4" name="BPSGUID_SQLSELECT:6c928173-099a-4759-afb2-9d73f8bfefa8:nagl">
    <vt:lpwstr>od oddania Przedsięwzięcia Inwestycyjnego do użytkowania. Okres gwarancji i rękojmi ulega przedłużeniu o okres od powstania wady do czasu jej usunięcia, a w przypadku wymiany rozpocznie swój bieg na nowo.</vt:lpwstr>
  </property>
  <property fmtid="{D5CDD505-2E9C-101B-9397-08002B2CF9AE}" pid="5" name="BPSGUID_SQLSELECT:8d3486c4-b482-4360-b379-72d0390cb49a:nagl">
    <vt:lpwstr>Przyjmujący zlecenie / zamówienie udziela Zamawiającemu gwarancji jakości oraz rękojmi za wady dostaw i prac od dnia podpisania protokołu odbioru końcowego dostaw i prac na okres</vt:lpwstr>
  </property>
  <property fmtid="{D5CDD505-2E9C-101B-9397-08002B2CF9AE}" pid="6" name="BPSGUID_SQLSELECT:960d1f20-7f90-48d3-8706-d364a40a0f49:nagl">
    <vt:lpwstr> </vt:lpwstr>
  </property>
  <property fmtid="{D5CDD505-2E9C-101B-9397-08002B2CF9AE}" pid="7" name="BPSGUID_SQLSELECT:a12b9d47-f6c2-43a2-bc38-81262f5b8207:nagl">
    <vt:lpwstr>c) Wykonania zabezpieczeń i przestrzegania stosownych przepisów BHP i ochrony środowiska.</vt:lpwstr>
  </property>
  <property fmtid="{D5CDD505-2E9C-101B-9397-08002B2CF9AE}" pid="8" name="BPSGUID_SQLSELECT:f22262bb-6811-44b6-91c6-f39861ff38bd:nagl">
    <vt:lpwstr>przy czym jeżeli przedmiot zamówienia zostanie wykonany przed oddaniem Przedsięwzięcia Inwestycyjnego do użytkowania, zgodnie z przepisami prawa budowlanego, okres rękojmi i gwarancji nie może się skończyć przed</vt:lpwstr>
  </property>
  <property fmtid="{D5CDD505-2E9C-101B-9397-08002B2CF9AE}" pid="9" name="BPSGUID_SUBELEMTEMPLATE_6b4cd933-42ad-4542-a22d-e66e07f4c448_DET_LongText1">
    <vt:lpwstr>Opis przedmiotu zlecenia</vt:lpwstr>
  </property>
  <property fmtid="{D5CDD505-2E9C-101B-9397-08002B2CF9AE}" pid="10" name="BPSGUID_SUBELEMTEMPLATE_6b4cd933-42ad-4542-a22d-e66e07f4c448_DET_LP">
    <vt:lpwstr>Lp</vt:lpwstr>
  </property>
  <property fmtid="{D5CDD505-2E9C-101B-9397-08002B2CF9AE}" pid="11" name="BPSGUID_SUBELEMTEMPLATE_6b4cd933-42ad-4542-a22d-e66e07f4c448_L:DET_Value1">
    <vt:lpwstr>Cena jedn.</vt:lpwstr>
  </property>
  <property fmtid="{D5CDD505-2E9C-101B-9397-08002B2CF9AE}" pid="12" name="BPSGUID_SUBELEMTEMPLATE_6b4cd933-42ad-4542-a22d-e66e07f4c448_L:DET_Value2">
    <vt:lpwstr>Cena netto</vt:lpwstr>
  </property>
  <property fmtid="{D5CDD505-2E9C-101B-9397-08002B2CF9AE}" pid="13" name="BPSGUID_SUBELEMTEMPLATE_6b4cd933-42ad-4542-a22d-e66e07f4c448_L:DET_Value2_SUM">
    <vt:lpwstr>349,17</vt:lpwstr>
  </property>
  <property fmtid="{D5CDD505-2E9C-101B-9397-08002B2CF9AE}" pid="14" name="BPSGUID_SUBELEMTEMPLATE_6b4cd933-42ad-4542-a22d-e66e07f4c448_L:DET_Value3">
    <vt:lpwstr>Ilość</vt:lpwstr>
  </property>
  <property fmtid="{D5CDD505-2E9C-101B-9397-08002B2CF9AE}" pid="15" name="BPSGUID_SUBELEMTEMPLATE_6b4cd933-42ad-4542-a22d-e66e07f4c448_N:DET_Att1">
    <vt:lpwstr>JM</vt:lpwstr>
  </property>
  <property fmtid="{D5CDD505-2E9C-101B-9397-08002B2CF9AE}" pid="16" name="BPS_I:WFD_AttChoose28_ID">
    <vt:lpwstr>3480</vt:lpwstr>
  </property>
  <property fmtid="{D5CDD505-2E9C-101B-9397-08002B2CF9AE}" pid="17" name="BPS_I:WFD_AttChoose4_ID">
    <vt:lpwstr>1,0000</vt:lpwstr>
  </property>
  <property fmtid="{D5CDD505-2E9C-101B-9397-08002B2CF9AE}" pid="18" name="BPS_L:WFD_AttDateTime2_Data zakończenia">
    <vt:lpwstr>2020-10-21</vt:lpwstr>
  </property>
  <property fmtid="{D5CDD505-2E9C-101B-9397-08002B2CF9AE}" pid="19" name="BPS_L:WFD_AttDateTime3_Data rozpoczęcia">
    <vt:lpwstr>2020-10-14</vt:lpwstr>
  </property>
  <property fmtid="{D5CDD505-2E9C-101B-9397-08002B2CF9AE}" pid="20" name="BPS_L:WFD_AttDateTime4_Data podpisania">
    <vt:lpwstr>2020-10-15</vt:lpwstr>
  </property>
  <property fmtid="{D5CDD505-2E9C-101B-9397-08002B2CF9AE}" pid="21" name="BPS_L:WFD_AttDateTime6_W odpowiedzi na Państwa ofertę/cennik z dnia">
    <vt:lpwstr>2020-10-13</vt:lpwstr>
  </property>
  <property fmtid="{D5CDD505-2E9C-101B-9397-08002B2CF9AE}" pid="22" name="BPS_N:WFD_AttChoose12_Nazwa wyświetlana">
    <vt:lpwstr>30 dni</vt:lpwstr>
  </property>
  <property fmtid="{D5CDD505-2E9C-101B-9397-08002B2CF9AE}" pid="23" name="BPS_N:WFD_AttChoose28_Nazwa wyświetlana">
    <vt:lpwstr>3480 - INSTALACJE ELEKTRYCZNE</vt:lpwstr>
  </property>
  <property fmtid="{D5CDD505-2E9C-101B-9397-08002B2CF9AE}" pid="24" name="BPS_N:WFD_AttChoose29_Nazwa wyświetlana">
    <vt:lpwstr/>
  </property>
  <property fmtid="{D5CDD505-2E9C-101B-9397-08002B2CF9AE}" pid="25" name="BPS_N:WFD_AttChoose3_Nazwa wyświetlana">
    <vt:lpwstr>Elektrotechnika Mors Spółka z ograniczoną odpowiedzialnością w Upadłości Układowej</vt:lpwstr>
  </property>
  <property fmtid="{D5CDD505-2E9C-101B-9397-08002B2CF9AE}" pid="26" name="BPS_N:WFD_AttChoose4_Nazwa wyświetlana">
    <vt:lpwstr>PLN</vt:lpwstr>
  </property>
  <property fmtid="{D5CDD505-2E9C-101B-9397-08002B2CF9AE}" pid="27" name="BPS_N:WFD_AttChoose52_Nazwa wyświetlana">
    <vt:lpwstr>Ryczałtowa</vt:lpwstr>
  </property>
  <property fmtid="{D5CDD505-2E9C-101B-9397-08002B2CF9AE}" pid="28" name="BPS_N:WFD_AttChoose53_Nazwa wyświetlana">
    <vt:lpwstr>dokument W-Z potwierdzony przez Przedstawiciela Zamawiającego</vt:lpwstr>
  </property>
  <property fmtid="{D5CDD505-2E9C-101B-9397-08002B2CF9AE}" pid="29" name="BPS_N:WFD_AttChoose5_Nazwa wyświetlana">
    <vt:lpwstr/>
  </property>
  <property fmtid="{D5CDD505-2E9C-101B-9397-08002B2CF9AE}" pid="30" name="BPS_SQLROWTEMPLATE1220_nagl">
    <vt:lpwstr>nagl</vt:lpwstr>
  </property>
  <property fmtid="{D5CDD505-2E9C-101B-9397-08002B2CF9AE}" pid="31" name="BPS_SQLSELECT:1208:nagl_nagl">
    <vt:lpwstr> </vt:lpwstr>
  </property>
  <property fmtid="{D5CDD505-2E9C-101B-9397-08002B2CF9AE}" pid="32" name="BPS_SQLSELECT:1216:nagl_nagl">
    <vt:lpwstr> </vt:lpwstr>
  </property>
  <property fmtid="{D5CDD505-2E9C-101B-9397-08002B2CF9AE}" pid="33" name="BPS_SQLSELECT:1218:nagl_nagl">
    <vt:lpwstr> </vt:lpwstr>
  </property>
  <property fmtid="{D5CDD505-2E9C-101B-9397-08002B2CF9AE}" pid="34" name="BPS_SQLSELECT:1220:nagl_nagl">
    <vt:lpwstr> </vt:lpwstr>
  </property>
  <property fmtid="{D5CDD505-2E9C-101B-9397-08002B2CF9AE}" pid="35" name="BPS_SUBELEMTEMPLATE1209_DET_Att1">
    <vt:lpwstr>JM</vt:lpwstr>
  </property>
  <property fmtid="{D5CDD505-2E9C-101B-9397-08002B2CF9AE}" pid="36" name="BPS_SUBELEMTEMPLATE1209_DET_LongText1">
    <vt:lpwstr>Opis przedmiotu zlecenia</vt:lpwstr>
  </property>
  <property fmtid="{D5CDD505-2E9C-101B-9397-08002B2CF9AE}" pid="37" name="BPS_SUBELEMTEMPLATE1209_DET_LP">
    <vt:lpwstr>Lp</vt:lpwstr>
  </property>
  <property fmtid="{D5CDD505-2E9C-101B-9397-08002B2CF9AE}" pid="38" name="BPS_SUBELEMTEMPLATE1209_DET_Value1">
    <vt:lpwstr>Cena jedn. usługi</vt:lpwstr>
  </property>
  <property fmtid="{D5CDD505-2E9C-101B-9397-08002B2CF9AE}" pid="39" name="BPS_SUBELEMTEMPLATE1209_DET_Value2">
    <vt:lpwstr>Cena usługi (netto)</vt:lpwstr>
  </property>
  <property fmtid="{D5CDD505-2E9C-101B-9397-08002B2CF9AE}" pid="40" name="BPS_SUBELEMTEMPLATE1209_DET_Value3">
    <vt:lpwstr>Ilość usługi</vt:lpwstr>
  </property>
  <property fmtid="{D5CDD505-2E9C-101B-9397-08002B2CF9AE}" pid="41" name="BPS_WFD_AttDateTime2_Data zakończenia">
    <vt:lpwstr>2020-10-21</vt:lpwstr>
  </property>
  <property fmtid="{D5CDD505-2E9C-101B-9397-08002B2CF9AE}" pid="42" name="BPS_WFD_AttDateTime3_Data rozpoczęcia">
    <vt:lpwstr>2020-10-14</vt:lpwstr>
  </property>
  <property fmtid="{D5CDD505-2E9C-101B-9397-08002B2CF9AE}" pid="43" name="BPS_WFD_AttDateTime6_W odpowiedzi na Państwa ofertę/cennik z dnia">
    <vt:lpwstr>2020-10-13</vt:lpwstr>
  </property>
  <property fmtid="{D5CDD505-2E9C-101B-9397-08002B2CF9AE}" pid="44" name="BPS_WFD_AttLong5_Opis zlecenia">
    <vt:lpwstr>uprzejmie prosimy o przyjęcie zamówienia na dostawę</vt:lpwstr>
  </property>
  <property fmtid="{D5CDD505-2E9C-101B-9397-08002B2CF9AE}" pid="45" name="BPS_WFD_AttLong6_Postanowienie 5">
    <vt:lpwstr> </vt:lpwstr>
  </property>
  <property fmtid="{D5CDD505-2E9C-101B-9397-08002B2CF9AE}" pid="46" name="BPS_WFD_AttText1_Kontrahent - NIP">
    <vt:lpwstr>9581322944</vt:lpwstr>
  </property>
  <property fmtid="{D5CDD505-2E9C-101B-9397-08002B2CF9AE}" pid="47" name="BPS_WFD_AttText2_Kontrahent - Miasto">
    <vt:lpwstr>Gdynia</vt:lpwstr>
  </property>
  <property fmtid="{D5CDD505-2E9C-101B-9397-08002B2CF9AE}" pid="48" name="BPS_WFD_AttText37_Nazwa (do umowy)">
    <vt:lpwstr>MPS PUSZCZA MARIAŃSKA</vt:lpwstr>
  </property>
  <property fmtid="{D5CDD505-2E9C-101B-9397-08002B2CF9AE}" pid="49" name="BPS_WFD_AttText39_Miasto">
    <vt:lpwstr> </vt:lpwstr>
  </property>
  <property fmtid="{D5CDD505-2E9C-101B-9397-08002B2CF9AE}" pid="50" name="BPS_WFD_AttText3_Kontrahent - Kod pocztowy">
    <vt:lpwstr>81-061</vt:lpwstr>
  </property>
  <property fmtid="{D5CDD505-2E9C-101B-9397-08002B2CF9AE}" pid="51" name="BPS_WFD_AttText40_Adres">
    <vt:lpwstr> </vt:lpwstr>
  </property>
  <property fmtid="{D5CDD505-2E9C-101B-9397-08002B2CF9AE}" pid="52" name="BPS_WFD_AttText41_e-mail">
    <vt:lpwstr> </vt:lpwstr>
  </property>
  <property fmtid="{D5CDD505-2E9C-101B-9397-08002B2CF9AE}" pid="53" name="BPS_WFD_AttText42_Zobowiązanie 2.1">
    <vt:lpwstr> </vt:lpwstr>
  </property>
  <property fmtid="{D5CDD505-2E9C-101B-9397-08002B2CF9AE}" pid="54" name="BPS_WFD_AttText43_Telefon">
    <vt:lpwstr> </vt:lpwstr>
  </property>
  <property fmtid="{D5CDD505-2E9C-101B-9397-08002B2CF9AE}" pid="55" name="BPS_WFD_AttText44_Zobowiązanie 2.3">
    <vt:lpwstr> </vt:lpwstr>
  </property>
  <property fmtid="{D5CDD505-2E9C-101B-9397-08002B2CF9AE}" pid="56" name="BPS_WFD_AttText46_Postanowienie 1.3">
    <vt:lpwstr>protokół odbioru potwierdzony przez Przedstawiciela Zamawiającego</vt:lpwstr>
  </property>
  <property fmtid="{D5CDD505-2E9C-101B-9397-08002B2CF9AE}" pid="57" name="BPS_WFD_AttText48_Nowe konto bankowe">
    <vt:lpwstr> </vt:lpwstr>
  </property>
  <property fmtid="{D5CDD505-2E9C-101B-9397-08002B2CF9AE}" pid="58" name="BPS_WFD_AttText4_Nazwa projektu">
    <vt:lpwstr>MPS PUSZCZA MIARIAŃSKA</vt:lpwstr>
  </property>
  <property fmtid="{D5CDD505-2E9C-101B-9397-08002B2CF9AE}" pid="59" name="BPS_WFD_AttText5_Kontrahent - Ulica">
    <vt:lpwstr>ul. Hutnicza 33</vt:lpwstr>
  </property>
  <property fmtid="{D5CDD505-2E9C-101B-9397-08002B2CF9AE}" pid="60" name="BPS_WFD_Signature_Sygnatura">
    <vt:lpwstr>P000620/ZLE/15942/2020</vt:lpwstr>
  </property>
  <property fmtid="{D5CDD505-2E9C-101B-9397-08002B2CF9AE}" pid="61" name="ContentTypeId">
    <vt:lpwstr>0x0101002363903AA4EB0E48BA2C677DE367BD6F</vt:lpwstr>
  </property>
  <property fmtid="{D5CDD505-2E9C-101B-9397-08002B2CF9AE}" pid="62" name="SPSSource">
    <vt:lpwstr>http://ax-sps01/Webcon/bazaumow/_layouts/15/webcon/ImageHandler.ashx?ATT_ID=720008</vt:lpwstr>
  </property>
  <property fmtid="{D5CDD505-2E9C-101B-9397-08002B2CF9AE}" pid="63" name="WFD_ID">
    <vt:lpwstr>700942</vt:lpwstr>
  </property>
</Properties>
</file>